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373FEAD" w14:textId="77777777"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14:paraId="43FE2E2E" w14:textId="77777777" w:rsidR="00A405D5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61FCC844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E73F4" w14:textId="7DF9F46B"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CA5080">
              <w:t>ZARZĄDZANIA</w:t>
            </w:r>
            <w:r>
              <w:t xml:space="preserve"> </w:t>
            </w:r>
          </w:p>
          <w:p w14:paraId="3BF317EE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77E9D974" w14:textId="5CBE237C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F64BCB">
              <w:t>Zarządzanie biznesem I</w:t>
            </w:r>
            <w:r w:rsidR="00CE19EC">
              <w:t>II</w:t>
            </w:r>
            <w:r w:rsidR="00F64BCB">
              <w:t>: Współczesny marketing</w:t>
            </w:r>
          </w:p>
          <w:p w14:paraId="614828BB" w14:textId="6DE608F2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r w:rsidR="00F64BCB">
              <w:t xml:space="preserve">Business management </w:t>
            </w:r>
            <w:r w:rsidR="00CE19EC">
              <w:t>II</w:t>
            </w:r>
            <w:r w:rsidR="00F64BCB">
              <w:t xml:space="preserve">I: </w:t>
            </w:r>
            <w:proofErr w:type="spellStart"/>
            <w:r w:rsidR="00F64BCB">
              <w:t>Contemporary</w:t>
            </w:r>
            <w:proofErr w:type="spellEnd"/>
            <w:r w:rsidR="00F64BCB">
              <w:t xml:space="preserve"> marketing</w:t>
            </w:r>
          </w:p>
          <w:p w14:paraId="284F75DC" w14:textId="23FFACB6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F64BCB">
              <w:t>Inżynieria Zarządzania</w:t>
            </w:r>
          </w:p>
          <w:p w14:paraId="0B69504B" w14:textId="4668796E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941A5D">
              <w:t>Zarządzanie projektami</w:t>
            </w:r>
          </w:p>
          <w:p w14:paraId="6509D896" w14:textId="0FCAFF06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  <w:t>II stopień</w:t>
            </w:r>
            <w:r w:rsidR="00AB33CE">
              <w:rPr>
                <w:b/>
                <w:bCs/>
              </w:rPr>
              <w:t xml:space="preserve"> </w:t>
            </w:r>
            <w:r w:rsidR="00D552A5">
              <w:rPr>
                <w:b/>
                <w:bCs/>
              </w:rPr>
              <w:t>stacjonarn</w:t>
            </w:r>
            <w:r w:rsidR="00F64BCB">
              <w:rPr>
                <w:b/>
                <w:bCs/>
              </w:rPr>
              <w:t>a</w:t>
            </w:r>
          </w:p>
          <w:p w14:paraId="45C6DAB8" w14:textId="790D2F3A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</w:t>
            </w:r>
          </w:p>
          <w:p w14:paraId="78C191B8" w14:textId="315CC8C1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941A5D">
              <w:rPr>
                <w:b/>
                <w:bCs/>
              </w:rPr>
              <w:t>ZMZ2674</w:t>
            </w:r>
          </w:p>
          <w:p w14:paraId="3500279F" w14:textId="1CE1063E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  <w:tr w:rsidR="00794A39" w14:paraId="263423A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BB9D0" w14:textId="77777777" w:rsidR="00794A39" w:rsidRDefault="00794A39" w:rsidP="00041381"/>
        </w:tc>
      </w:tr>
    </w:tbl>
    <w:p w14:paraId="39477A68" w14:textId="77777777" w:rsidR="003C37E7" w:rsidRDefault="003C37E7">
      <w:pPr>
        <w:rPr>
          <w:sz w:val="12"/>
          <w:szCs w:val="12"/>
        </w:rPr>
      </w:pPr>
    </w:p>
    <w:p w14:paraId="062FB3FD" w14:textId="77777777" w:rsidR="005C16CA" w:rsidRDefault="005C16CA">
      <w:pPr>
        <w:rPr>
          <w:sz w:val="12"/>
          <w:szCs w:val="12"/>
        </w:rPr>
      </w:pPr>
    </w:p>
    <w:p w14:paraId="6F1899F8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96719C" w:rsidRPr="00390B75" w14:paraId="2BAC3587" w14:textId="77777777" w:rsidTr="00990D32">
        <w:tc>
          <w:tcPr>
            <w:tcW w:w="2802" w:type="dxa"/>
          </w:tcPr>
          <w:p w14:paraId="1DD7AD9E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62C36E0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19421D39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1867D246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61FA949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6523DB98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67DD0F05" w14:textId="77777777" w:rsidTr="00990D32">
        <w:tc>
          <w:tcPr>
            <w:tcW w:w="2802" w:type="dxa"/>
          </w:tcPr>
          <w:p w14:paraId="088E57AF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57C68DAB" w14:textId="2E557EB6" w:rsidR="0096719C" w:rsidRPr="00390B75" w:rsidRDefault="00F64BCB" w:rsidP="00F64B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14:paraId="7735C2B1" w14:textId="77777777" w:rsidR="0096719C" w:rsidRPr="00390B75" w:rsidRDefault="0096719C" w:rsidP="00F64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47AFDE1" w14:textId="77777777" w:rsidR="0096719C" w:rsidRPr="00390B75" w:rsidRDefault="0096719C" w:rsidP="00F64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D6A8B0F" w14:textId="00DB93BC" w:rsidR="0096719C" w:rsidRPr="00390B75" w:rsidRDefault="00F64BCB" w:rsidP="00F64B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05" w:type="dxa"/>
          </w:tcPr>
          <w:p w14:paraId="5B65B4FC" w14:textId="7E9510E7" w:rsidR="0096719C" w:rsidRPr="00390B75" w:rsidRDefault="00F64BCB" w:rsidP="00F64B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B330B" w:rsidRPr="00390B75" w14:paraId="7C23C787" w14:textId="77777777" w:rsidTr="00990D32">
        <w:tc>
          <w:tcPr>
            <w:tcW w:w="2802" w:type="dxa"/>
          </w:tcPr>
          <w:p w14:paraId="26962D1A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6A4D02B4" w14:textId="26BB1434" w:rsidR="00EB330B" w:rsidRPr="00390B75" w:rsidRDefault="00941A5D" w:rsidP="00F64B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14:paraId="276D9F70" w14:textId="77777777" w:rsidR="00EB330B" w:rsidRPr="00390B75" w:rsidRDefault="00EB330B" w:rsidP="00F64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38A62AE" w14:textId="77777777" w:rsidR="00EB330B" w:rsidRPr="00390B75" w:rsidRDefault="00EB330B" w:rsidP="00F64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EF882A1" w14:textId="6F5D3C84" w:rsidR="00EB330B" w:rsidRPr="00390B75" w:rsidRDefault="00941A5D" w:rsidP="00F64B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305" w:type="dxa"/>
          </w:tcPr>
          <w:p w14:paraId="7EB83705" w14:textId="5ACA2FB2" w:rsidR="00EB330B" w:rsidRPr="00390B75" w:rsidRDefault="00941A5D" w:rsidP="00F64B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6719C" w:rsidRPr="00390B75" w14:paraId="14DEA131" w14:textId="77777777" w:rsidTr="00990D32">
        <w:tc>
          <w:tcPr>
            <w:tcW w:w="2802" w:type="dxa"/>
          </w:tcPr>
          <w:p w14:paraId="03AA8B0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40A4E85B" w14:textId="4936CDE1" w:rsidR="0096719C" w:rsidRPr="007358EE" w:rsidRDefault="0096719C" w:rsidP="00F64BCB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14:paraId="1172D037" w14:textId="568516DD" w:rsidR="0096719C" w:rsidRPr="007358EE" w:rsidRDefault="0096719C" w:rsidP="00F64B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7CAA89B2" w14:textId="4ACB0C3A" w:rsidR="0096719C" w:rsidRPr="007358EE" w:rsidRDefault="0096719C" w:rsidP="00F64B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57168F3" w14:textId="3BE971BF" w:rsidR="0096719C" w:rsidRPr="007358EE" w:rsidRDefault="0016135A" w:rsidP="00F64BCB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</w:tcPr>
          <w:p w14:paraId="5AD412B5" w14:textId="50664CAD" w:rsidR="0096719C" w:rsidRPr="007358EE" w:rsidRDefault="0016135A" w:rsidP="00F64BCB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</w:tr>
      <w:tr w:rsidR="0096719C" w:rsidRPr="00390B75" w14:paraId="2FFCB180" w14:textId="77777777" w:rsidTr="00990D32">
        <w:tc>
          <w:tcPr>
            <w:tcW w:w="2802" w:type="dxa"/>
          </w:tcPr>
          <w:p w14:paraId="3BDA9CCF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4CBE7A07" w14:textId="77777777" w:rsidR="0096719C" w:rsidRPr="00390B75" w:rsidRDefault="0096719C" w:rsidP="00F64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25C4DA9" w14:textId="77777777" w:rsidR="0096719C" w:rsidRPr="00390B75" w:rsidRDefault="0096719C" w:rsidP="00F64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A1C348B" w14:textId="77777777" w:rsidR="0096719C" w:rsidRPr="00390B75" w:rsidRDefault="0096719C" w:rsidP="00F64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718A4C4" w14:textId="77777777" w:rsidR="0096719C" w:rsidRPr="00390B75" w:rsidRDefault="0096719C" w:rsidP="00F64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775DF19" w14:textId="77777777" w:rsidR="0096719C" w:rsidRPr="00390B75" w:rsidRDefault="0096719C" w:rsidP="00F64BCB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2FDD31ED" w14:textId="77777777" w:rsidTr="00990D32">
        <w:tc>
          <w:tcPr>
            <w:tcW w:w="2802" w:type="dxa"/>
          </w:tcPr>
          <w:p w14:paraId="0C32592A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029355B0" w14:textId="7F986A07" w:rsidR="002C4A38" w:rsidRPr="00DA525E" w:rsidRDefault="00941A5D" w:rsidP="00F64BC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14:paraId="694AE19B" w14:textId="77777777" w:rsidR="002C4A38" w:rsidRPr="00390B75" w:rsidRDefault="002C4A38" w:rsidP="00F64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8BDD8A4" w14:textId="77777777" w:rsidR="002C4A38" w:rsidRPr="00390B75" w:rsidRDefault="002C4A38" w:rsidP="00F64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62CFA8D" w14:textId="15287EF0" w:rsidR="002C4A38" w:rsidRPr="00390B75" w:rsidRDefault="00941A5D" w:rsidP="00F64B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14:paraId="2694A726" w14:textId="4D9A8259" w:rsidR="002C4A38" w:rsidRPr="00390B75" w:rsidRDefault="00941A5D" w:rsidP="00F64B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B74F0" w:rsidRPr="00390B75" w14:paraId="29C5CCEF" w14:textId="77777777" w:rsidTr="00990D32">
        <w:tc>
          <w:tcPr>
            <w:tcW w:w="2802" w:type="dxa"/>
          </w:tcPr>
          <w:p w14:paraId="53D111C3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16A33651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0E67780D" w14:textId="77777777" w:rsidR="009B74F0" w:rsidRPr="00390B75" w:rsidRDefault="009B74F0" w:rsidP="00F64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32754E29" w14:textId="77777777" w:rsidR="009B74F0" w:rsidRDefault="009B74F0" w:rsidP="00F64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94440A7" w14:textId="77777777" w:rsidR="009B74F0" w:rsidRPr="00390B75" w:rsidRDefault="009B74F0" w:rsidP="00F64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A7124A1" w14:textId="3B875CE9" w:rsidR="009B74F0" w:rsidRPr="00390B75" w:rsidRDefault="00941A5D" w:rsidP="00F64B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14:paraId="519705C9" w14:textId="5304228C" w:rsidR="009B74F0" w:rsidRPr="00390B75" w:rsidRDefault="00941A5D" w:rsidP="00F64B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B330B" w:rsidRPr="00390B75" w14:paraId="7FF75272" w14:textId="77777777" w:rsidTr="00990D32">
        <w:tc>
          <w:tcPr>
            <w:tcW w:w="2802" w:type="dxa"/>
          </w:tcPr>
          <w:p w14:paraId="2453A94B" w14:textId="77777777" w:rsidR="00EB330B" w:rsidRPr="00C35AC8" w:rsidRDefault="00C35AC8" w:rsidP="00811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38926C20" w14:textId="1BE4C84F" w:rsidR="00EB330B" w:rsidRPr="00390B75" w:rsidRDefault="00941A5D" w:rsidP="00F64B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267" w:type="dxa"/>
          </w:tcPr>
          <w:p w14:paraId="644AE535" w14:textId="77777777" w:rsidR="00EB330B" w:rsidRPr="00390B75" w:rsidRDefault="00EB330B" w:rsidP="00F64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8481D70" w14:textId="77777777" w:rsidR="00EB330B" w:rsidRPr="00390B75" w:rsidRDefault="00EB330B" w:rsidP="00F64B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19E1CD6" w14:textId="41F8E7A0" w:rsidR="00EB330B" w:rsidRPr="00390B75" w:rsidRDefault="00941A5D" w:rsidP="00F64B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305" w:type="dxa"/>
          </w:tcPr>
          <w:p w14:paraId="59C54510" w14:textId="349510CC" w:rsidR="00EB330B" w:rsidRPr="00390B75" w:rsidRDefault="00941A5D" w:rsidP="00F64B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  <w:bookmarkStart w:id="0" w:name="_GoBack"/>
            <w:bookmarkEnd w:id="0"/>
          </w:p>
        </w:tc>
      </w:tr>
    </w:tbl>
    <w:p w14:paraId="29D68B79" w14:textId="77777777" w:rsidR="005C16CA" w:rsidRDefault="005C16CA">
      <w:pPr>
        <w:rPr>
          <w:sz w:val="12"/>
          <w:szCs w:val="12"/>
        </w:rPr>
      </w:pPr>
    </w:p>
    <w:p w14:paraId="26B15CAD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6EB686E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D29C4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3043F9E0" w14:textId="77777777" w:rsidR="00F64BCB" w:rsidRDefault="00F64BCB" w:rsidP="00F64BCB"/>
          <w:p w14:paraId="501ADF65" w14:textId="399550A7" w:rsidR="00F64BCB" w:rsidRDefault="00F64BCB" w:rsidP="00F64BCB">
            <w:r>
              <w:t>1. Podstawowa wiedza z zakresu marketingu</w:t>
            </w:r>
          </w:p>
          <w:p w14:paraId="0567806D" w14:textId="31F91470" w:rsidR="005C16CA" w:rsidRDefault="00F64BCB" w:rsidP="00F64BCB">
            <w:r>
              <w:t>2. Wiedza i umiejętności z zastosowań statystyki do analizy i oceny danych</w:t>
            </w:r>
          </w:p>
        </w:tc>
      </w:tr>
    </w:tbl>
    <w:p w14:paraId="6B621353" w14:textId="77777777" w:rsidR="003C37E7" w:rsidRDefault="003C37E7">
      <w:pPr>
        <w:rPr>
          <w:sz w:val="12"/>
          <w:szCs w:val="12"/>
        </w:rPr>
      </w:pPr>
    </w:p>
    <w:p w14:paraId="2C8C350A" w14:textId="49B75CAE" w:rsidR="009E23F5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14:paraId="080EFC4D" w14:textId="77777777" w:rsidTr="001A43C0">
        <w:tc>
          <w:tcPr>
            <w:tcW w:w="9210" w:type="dxa"/>
          </w:tcPr>
          <w:p w14:paraId="19DB8B0A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371C1147" w14:textId="77777777" w:rsidR="00F64BCB" w:rsidRDefault="00F64BCB" w:rsidP="00F64BCB">
            <w:pPr>
              <w:rPr>
                <w:sz w:val="22"/>
                <w:szCs w:val="22"/>
              </w:rPr>
            </w:pPr>
          </w:p>
          <w:p w14:paraId="25F6CC79" w14:textId="5E55EEA0" w:rsidR="009E23F5" w:rsidRPr="00F64BCB" w:rsidRDefault="00161417" w:rsidP="00F64BCB">
            <w:pPr>
              <w:jc w:val="both"/>
            </w:pPr>
            <w:r w:rsidRPr="00F64BCB">
              <w:t>C1</w:t>
            </w:r>
            <w:r w:rsidR="005C16CA" w:rsidRPr="00F64BCB">
              <w:t xml:space="preserve"> </w:t>
            </w:r>
            <w:r w:rsidR="00F64BCB" w:rsidRPr="00F64BCB">
              <w:t>Celem kursu jest zapoznanie studentów z zasadami formułowania i implementacji współczesnych strategii marketingowych.</w:t>
            </w:r>
          </w:p>
        </w:tc>
      </w:tr>
    </w:tbl>
    <w:p w14:paraId="41F1CE3E" w14:textId="77777777" w:rsidR="009E23F5" w:rsidRDefault="009E23F5">
      <w:pPr>
        <w:rPr>
          <w:sz w:val="12"/>
          <w:szCs w:val="12"/>
        </w:rPr>
      </w:pPr>
    </w:p>
    <w:p w14:paraId="74820A2B" w14:textId="77777777" w:rsidR="005C16CA" w:rsidRDefault="005C16CA">
      <w:pPr>
        <w:rPr>
          <w:sz w:val="12"/>
          <w:szCs w:val="12"/>
        </w:rPr>
      </w:pPr>
    </w:p>
    <w:p w14:paraId="3BCD182B" w14:textId="77777777" w:rsidR="005C16CA" w:rsidRDefault="005C16CA">
      <w:pPr>
        <w:rPr>
          <w:sz w:val="12"/>
          <w:szCs w:val="12"/>
        </w:rPr>
      </w:pPr>
    </w:p>
    <w:p w14:paraId="46250FE6" w14:textId="77777777" w:rsidR="005C16CA" w:rsidRDefault="005C16CA">
      <w:pPr>
        <w:rPr>
          <w:sz w:val="12"/>
          <w:szCs w:val="12"/>
        </w:rPr>
      </w:pPr>
    </w:p>
    <w:p w14:paraId="16DFC213" w14:textId="77777777" w:rsidR="005C16CA" w:rsidRDefault="005C16CA">
      <w:pPr>
        <w:rPr>
          <w:sz w:val="12"/>
          <w:szCs w:val="12"/>
        </w:rPr>
      </w:pPr>
    </w:p>
    <w:p w14:paraId="21250C60" w14:textId="77777777" w:rsidR="005C16CA" w:rsidRDefault="005C16CA">
      <w:pPr>
        <w:rPr>
          <w:sz w:val="12"/>
          <w:szCs w:val="12"/>
        </w:rPr>
      </w:pPr>
    </w:p>
    <w:p w14:paraId="25587E91" w14:textId="77777777" w:rsidR="005C16CA" w:rsidRDefault="005C16CA">
      <w:pPr>
        <w:rPr>
          <w:sz w:val="12"/>
          <w:szCs w:val="12"/>
        </w:rPr>
      </w:pPr>
    </w:p>
    <w:p w14:paraId="4EFC4349" w14:textId="77777777" w:rsidR="005C16CA" w:rsidRDefault="005C16CA">
      <w:pPr>
        <w:rPr>
          <w:sz w:val="12"/>
          <w:szCs w:val="12"/>
        </w:rPr>
      </w:pPr>
    </w:p>
    <w:p w14:paraId="3EAE33B7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9D291CE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2D869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0EC40B93" w14:textId="77777777" w:rsidR="000B5E71" w:rsidRPr="00CE613F" w:rsidRDefault="000B5E71" w:rsidP="000B5E71">
            <w:pPr>
              <w:tabs>
                <w:tab w:val="left" w:pos="719"/>
              </w:tabs>
              <w:ind w:left="719" w:hanging="719"/>
            </w:pPr>
            <w:r w:rsidRPr="00CE613F">
              <w:t>Z zakresu wiedzy:</w:t>
            </w:r>
          </w:p>
          <w:p w14:paraId="11FCAD71" w14:textId="37E806DE" w:rsidR="000B5E71" w:rsidRPr="00CE613F" w:rsidRDefault="000B5E71" w:rsidP="000B5E7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Pr="00CE613F">
              <w:t>_W01</w:t>
            </w:r>
            <w:r>
              <w:t xml:space="preserve"> </w:t>
            </w:r>
            <w:r w:rsidRPr="000E392E">
              <w:t>Student rozumie zależności między zarządzaniem marketingowym w ujęciu tradycyjnym oraz współczesnym</w:t>
            </w:r>
          </w:p>
          <w:p w14:paraId="259693E1" w14:textId="7D0DAEB4" w:rsidR="000B5E71" w:rsidRDefault="000B5E71" w:rsidP="000B5E7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Pr="00CE613F">
              <w:t>_W02</w:t>
            </w:r>
            <w:r>
              <w:t xml:space="preserve"> </w:t>
            </w:r>
            <w:r w:rsidRPr="000E392E">
              <w:t>Student zna zasady kreowania silnej i wyróżniającej się marki w erze cyfrowej</w:t>
            </w:r>
          </w:p>
          <w:p w14:paraId="1CB3F1B0" w14:textId="0231B336" w:rsidR="000B5E71" w:rsidRPr="00CE613F" w:rsidRDefault="000B5E71" w:rsidP="000B5E7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Pr="000E392E">
              <w:t>_W0</w:t>
            </w:r>
            <w:r>
              <w:t xml:space="preserve">3 </w:t>
            </w:r>
            <w:r w:rsidRPr="000E392E">
              <w:t xml:space="preserve">Student rozumie znaczenie Internetu </w:t>
            </w:r>
            <w:r>
              <w:t>w zarządzaniu marketingowym</w:t>
            </w:r>
            <w:r w:rsidRPr="000E392E">
              <w:t>, ze szczególnym uwzględnieniem koncepcji CRM w kreowaniu relacji z konsumentem</w:t>
            </w:r>
          </w:p>
          <w:p w14:paraId="3E4BA356" w14:textId="77777777" w:rsidR="000B5E71" w:rsidRDefault="000B5E71" w:rsidP="000B5E71">
            <w:pPr>
              <w:tabs>
                <w:tab w:val="left" w:pos="719"/>
              </w:tabs>
              <w:ind w:left="719" w:hanging="719"/>
            </w:pPr>
          </w:p>
          <w:p w14:paraId="76C5EF22" w14:textId="77777777" w:rsidR="000B5E71" w:rsidRPr="00CE613F" w:rsidRDefault="000B5E71" w:rsidP="000B5E71">
            <w:pPr>
              <w:tabs>
                <w:tab w:val="left" w:pos="719"/>
              </w:tabs>
              <w:ind w:left="719" w:hanging="719"/>
            </w:pPr>
            <w:r w:rsidRPr="00CE613F">
              <w:t>Z zakresu umiejętności:</w:t>
            </w:r>
          </w:p>
          <w:p w14:paraId="2273E3D7" w14:textId="7FFDC81A" w:rsidR="000B5E71" w:rsidRPr="00CE613F" w:rsidRDefault="000B5E71" w:rsidP="000B5E7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Pr="00CE613F">
              <w:t>_U01</w:t>
            </w:r>
            <w:r>
              <w:t xml:space="preserve"> </w:t>
            </w:r>
            <w:r w:rsidRPr="000E392E">
              <w:t>Student potrafi posługiwać się współczesnymi narzędziami marketingowymi, szczególnie z obszaru marketingu cyfrowego</w:t>
            </w:r>
          </w:p>
          <w:p w14:paraId="52F86594" w14:textId="076451B5" w:rsidR="000B5E71" w:rsidRDefault="000B5E71" w:rsidP="000B5E7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Pr="00CE613F">
              <w:t>_U02</w:t>
            </w:r>
            <w:r>
              <w:t xml:space="preserve"> </w:t>
            </w:r>
            <w:r w:rsidRPr="000E392E">
              <w:t>Student potrafi zaplanować oraz zaimplementować działania marketingowe we współczesnym przedsiębiorstwie</w:t>
            </w:r>
          </w:p>
          <w:p w14:paraId="1E5DBAA1" w14:textId="1D243A6E" w:rsidR="000B5E71" w:rsidRDefault="000B5E71" w:rsidP="000B5E7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Pr="000E392E">
              <w:t>_U0</w:t>
            </w:r>
            <w:r>
              <w:t>3</w:t>
            </w:r>
            <w:r w:rsidRPr="000E392E">
              <w:t xml:space="preserve"> Student potrafi zarządzać relacjami ze współczesnym klientem</w:t>
            </w:r>
          </w:p>
          <w:p w14:paraId="11E243D6" w14:textId="0D3807BA" w:rsidR="00FD06EF" w:rsidRPr="00CE613F" w:rsidRDefault="00FD06EF" w:rsidP="000B5E71">
            <w:pPr>
              <w:tabs>
                <w:tab w:val="left" w:pos="719"/>
              </w:tabs>
              <w:ind w:left="719" w:hanging="719"/>
            </w:pPr>
            <w:r>
              <w:t xml:space="preserve">PEU_U04 Student potrafi omówić kwestie </w:t>
            </w:r>
            <w:r w:rsidR="00E92E0C">
              <w:t xml:space="preserve">teoretyczne i </w:t>
            </w:r>
            <w:r>
              <w:t>praktyczne dotyczące współczesnych koncepcji zarządzania marketingowego</w:t>
            </w:r>
          </w:p>
          <w:p w14:paraId="0CCD807E" w14:textId="77777777" w:rsidR="000B5E71" w:rsidRDefault="000B5E71" w:rsidP="000B5E71">
            <w:pPr>
              <w:tabs>
                <w:tab w:val="left" w:pos="719"/>
              </w:tabs>
              <w:ind w:left="719" w:hanging="719"/>
            </w:pPr>
          </w:p>
          <w:p w14:paraId="42C7189F" w14:textId="77777777" w:rsidR="000B5E71" w:rsidRPr="00CE613F" w:rsidRDefault="000B5E71" w:rsidP="000B5E71">
            <w:pPr>
              <w:tabs>
                <w:tab w:val="left" w:pos="719"/>
              </w:tabs>
              <w:ind w:left="719" w:hanging="719"/>
            </w:pPr>
            <w:r w:rsidRPr="00CE613F">
              <w:t>Z zakresu kompetencji społecznych:</w:t>
            </w:r>
          </w:p>
          <w:p w14:paraId="6B08641A" w14:textId="20AF10B8" w:rsidR="000B5E71" w:rsidRPr="00CE613F" w:rsidRDefault="000B5E71" w:rsidP="000B5E71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Pr="00CE613F">
              <w:t>_K01</w:t>
            </w:r>
            <w:r>
              <w:t xml:space="preserve"> Student rozumie</w:t>
            </w:r>
            <w:r w:rsidRPr="001B54C5">
              <w:t xml:space="preserve"> </w:t>
            </w:r>
            <w:r>
              <w:t>konsekwencje</w:t>
            </w:r>
            <w:r w:rsidRPr="001B54C5">
              <w:t xml:space="preserve"> podejmowanych działań </w:t>
            </w:r>
            <w:r>
              <w:t>w ramach współczesnego marketingu na podmioty biorące udział w wymianie oraz pozostałych interesariuszy</w:t>
            </w:r>
          </w:p>
          <w:p w14:paraId="536C38F9" w14:textId="664561C1" w:rsidR="00874AAA" w:rsidRDefault="00874AAA" w:rsidP="00C44F4D">
            <w:pPr>
              <w:tabs>
                <w:tab w:val="left" w:pos="719"/>
              </w:tabs>
              <w:ind w:left="719" w:hanging="719"/>
            </w:pPr>
          </w:p>
        </w:tc>
      </w:tr>
    </w:tbl>
    <w:p w14:paraId="3B87FAB5" w14:textId="3EE654B6" w:rsidR="00937508" w:rsidRDefault="00937508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4BCB" w:rsidRPr="0087228D" w14:paraId="5F8E9018" w14:textId="77777777" w:rsidTr="008676AF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91B71" w14:textId="77777777" w:rsidR="00F64BCB" w:rsidRPr="0087228D" w:rsidRDefault="00F64BCB" w:rsidP="008676AF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87228D">
              <w:rPr>
                <w:b/>
                <w:bCs/>
              </w:rPr>
              <w:t>TREŚCI PROGRAMOWE</w:t>
            </w:r>
          </w:p>
        </w:tc>
      </w:tr>
      <w:tr w:rsidR="00F64BCB" w:rsidRPr="0087228D" w14:paraId="248BBE0B" w14:textId="77777777" w:rsidTr="008676A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3AE4F2" w14:textId="77777777" w:rsidR="00F64BCB" w:rsidRPr="0087228D" w:rsidRDefault="00F64BCB" w:rsidP="008676AF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napToGrid w:val="0"/>
              <w:spacing w:before="60" w:after="20"/>
              <w:ind w:left="720" w:hanging="720"/>
              <w:jc w:val="center"/>
              <w:outlineLvl w:val="2"/>
              <w:rPr>
                <w:b/>
                <w:bCs/>
              </w:rPr>
            </w:pPr>
            <w:r w:rsidRPr="0087228D">
              <w:rPr>
                <w:b/>
                <w:bCs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E1E43" w14:textId="77777777" w:rsidR="00F64BCB" w:rsidRPr="0087228D" w:rsidRDefault="00F64BCB" w:rsidP="008676AF">
            <w:pPr>
              <w:keepNext/>
              <w:numPr>
                <w:ilvl w:val="4"/>
                <w:numId w:val="0"/>
              </w:numPr>
              <w:tabs>
                <w:tab w:val="num" w:pos="0"/>
              </w:tabs>
              <w:snapToGrid w:val="0"/>
              <w:spacing w:before="60" w:after="20"/>
              <w:ind w:left="1008" w:hanging="1008"/>
              <w:jc w:val="center"/>
              <w:outlineLvl w:val="4"/>
              <w:rPr>
                <w:b/>
                <w:bCs/>
                <w:sz w:val="18"/>
              </w:rPr>
            </w:pPr>
            <w:r w:rsidRPr="0087228D">
              <w:rPr>
                <w:b/>
                <w:bCs/>
                <w:sz w:val="18"/>
              </w:rPr>
              <w:t xml:space="preserve">Liczba godzin </w:t>
            </w:r>
          </w:p>
        </w:tc>
      </w:tr>
      <w:tr w:rsidR="00F64BCB" w:rsidRPr="0087228D" w14:paraId="2FC4967A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66D56" w14:textId="77777777" w:rsidR="00F64BCB" w:rsidRPr="00372A61" w:rsidRDefault="00F64BCB" w:rsidP="008676AF">
            <w:pPr>
              <w:snapToGrid w:val="0"/>
              <w:spacing w:before="20" w:after="20"/>
              <w:jc w:val="center"/>
              <w:rPr>
                <w:bCs/>
              </w:rPr>
            </w:pPr>
            <w:r w:rsidRPr="00372A61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D3EB4" w14:textId="77777777" w:rsidR="00F64BCB" w:rsidRPr="00372A61" w:rsidRDefault="00F64BCB" w:rsidP="008676AF">
            <w:pPr>
              <w:snapToGrid w:val="0"/>
              <w:spacing w:before="20" w:after="20"/>
              <w:rPr>
                <w:bCs/>
              </w:rPr>
            </w:pPr>
            <w:r w:rsidRPr="00372A61">
              <w:rPr>
                <w:bCs/>
              </w:rPr>
              <w:t>Współczesne zarządzanie marketingowe – geneza i kluczowe pojęcia. Orientacja rynkowa w gospodarce.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B5DA6" w14:textId="77777777" w:rsidR="00F64BCB" w:rsidRPr="00372A61" w:rsidRDefault="00F64BCB" w:rsidP="008676AF">
            <w:pPr>
              <w:snapToGrid w:val="0"/>
              <w:spacing w:before="20" w:after="20"/>
              <w:jc w:val="center"/>
            </w:pPr>
            <w:r w:rsidRPr="00372A61">
              <w:t>1</w:t>
            </w:r>
          </w:p>
        </w:tc>
      </w:tr>
      <w:tr w:rsidR="00F64BCB" w:rsidRPr="0087228D" w14:paraId="510CA04F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CD92D3" w14:textId="77777777" w:rsidR="00F64BCB" w:rsidRPr="00372A61" w:rsidRDefault="00F64BCB" w:rsidP="008676AF">
            <w:pPr>
              <w:snapToGrid w:val="0"/>
              <w:spacing w:before="20" w:after="20"/>
              <w:jc w:val="center"/>
              <w:rPr>
                <w:bCs/>
              </w:rPr>
            </w:pPr>
            <w:r w:rsidRPr="00372A61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66D97" w14:textId="77777777" w:rsidR="00F64BCB" w:rsidRPr="00372A61" w:rsidRDefault="00F64BCB" w:rsidP="008676AF">
            <w:pPr>
              <w:snapToGrid w:val="0"/>
              <w:spacing w:before="20" w:after="20"/>
              <w:rPr>
                <w:bCs/>
              </w:rPr>
            </w:pPr>
            <w:r w:rsidRPr="00372A61">
              <w:rPr>
                <w:bCs/>
              </w:rPr>
              <w:t>Uwarunkowania działań rynkowych przedsiębiorstw – otoczenie rynkowe.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6F187" w14:textId="77777777" w:rsidR="00F64BCB" w:rsidRPr="00372A61" w:rsidRDefault="00F64BCB" w:rsidP="008676AF">
            <w:pPr>
              <w:snapToGrid w:val="0"/>
              <w:spacing w:before="20" w:after="20"/>
              <w:jc w:val="center"/>
            </w:pPr>
            <w:r w:rsidRPr="00372A61">
              <w:t>2</w:t>
            </w:r>
          </w:p>
        </w:tc>
      </w:tr>
      <w:tr w:rsidR="00F64BCB" w:rsidRPr="0087228D" w14:paraId="32D4BB88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6ECF7D" w14:textId="77777777" w:rsidR="00F64BCB" w:rsidRPr="00372A61" w:rsidRDefault="00F64BCB" w:rsidP="008676AF">
            <w:pPr>
              <w:snapToGrid w:val="0"/>
              <w:spacing w:before="20" w:after="20"/>
              <w:jc w:val="center"/>
              <w:rPr>
                <w:bCs/>
              </w:rPr>
            </w:pPr>
            <w:r w:rsidRPr="00372A61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AD19D" w14:textId="323A4628" w:rsidR="00F64BCB" w:rsidRPr="00372A61" w:rsidRDefault="00F64BCB" w:rsidP="008676AF">
            <w:pPr>
              <w:snapToGrid w:val="0"/>
              <w:spacing w:before="20" w:after="20"/>
              <w:rPr>
                <w:bCs/>
              </w:rPr>
            </w:pPr>
            <w:r w:rsidRPr="00372A61">
              <w:rPr>
                <w:bCs/>
              </w:rPr>
              <w:t>Zarządzanie instrumentarium marketingowym.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860C2" w14:textId="77777777" w:rsidR="00F64BCB" w:rsidRPr="00372A61" w:rsidRDefault="00F64BCB" w:rsidP="008676AF">
            <w:pPr>
              <w:snapToGrid w:val="0"/>
              <w:spacing w:before="20" w:after="20"/>
              <w:jc w:val="center"/>
            </w:pPr>
            <w:r w:rsidRPr="00372A61">
              <w:t>2</w:t>
            </w:r>
          </w:p>
        </w:tc>
      </w:tr>
      <w:tr w:rsidR="00F64BCB" w:rsidRPr="0087228D" w14:paraId="3C27412C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2B2E12" w14:textId="77777777" w:rsidR="00F64BCB" w:rsidRPr="00372A61" w:rsidRDefault="00F64BCB" w:rsidP="008676AF">
            <w:pPr>
              <w:snapToGrid w:val="0"/>
              <w:spacing w:before="20" w:after="20"/>
              <w:jc w:val="center"/>
              <w:rPr>
                <w:bCs/>
              </w:rPr>
            </w:pPr>
            <w:r w:rsidRPr="00372A61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31DF6" w14:textId="698DAC8C" w:rsidR="00F64BCB" w:rsidRPr="00372A61" w:rsidRDefault="00F64BCB" w:rsidP="008676AF">
            <w:pPr>
              <w:snapToGrid w:val="0"/>
              <w:spacing w:before="20" w:after="20"/>
              <w:rPr>
                <w:bCs/>
              </w:rPr>
            </w:pPr>
            <w:r w:rsidRPr="00372A61">
              <w:rPr>
                <w:bCs/>
              </w:rPr>
              <w:t xml:space="preserve">Relacje rynkowe przedsiębiorstwa.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153C3" w14:textId="77777777" w:rsidR="00F64BCB" w:rsidRPr="00372A61" w:rsidRDefault="00F64BCB" w:rsidP="008676AF">
            <w:pPr>
              <w:snapToGrid w:val="0"/>
              <w:spacing w:before="20" w:after="20"/>
              <w:jc w:val="center"/>
            </w:pPr>
            <w:r w:rsidRPr="00372A61">
              <w:t>2</w:t>
            </w:r>
          </w:p>
        </w:tc>
      </w:tr>
      <w:tr w:rsidR="00F64BCB" w:rsidRPr="0087228D" w14:paraId="782388A6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C0CF3" w14:textId="77777777" w:rsidR="00F64BCB" w:rsidRPr="00372A61" w:rsidRDefault="00F64BCB" w:rsidP="008676AF">
            <w:pPr>
              <w:snapToGrid w:val="0"/>
              <w:spacing w:before="20" w:after="20"/>
              <w:jc w:val="center"/>
              <w:rPr>
                <w:bCs/>
              </w:rPr>
            </w:pPr>
            <w:r w:rsidRPr="00372A61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9A990" w14:textId="1C9B5E5C" w:rsidR="00F64BCB" w:rsidRPr="00372A61" w:rsidRDefault="00CE19EC" w:rsidP="008676AF">
            <w:pPr>
              <w:snapToGrid w:val="0"/>
              <w:spacing w:before="20" w:after="20"/>
              <w:rPr>
                <w:bCs/>
              </w:rPr>
            </w:pPr>
            <w:r w:rsidRPr="00372A61">
              <w:rPr>
                <w:bCs/>
              </w:rPr>
              <w:t>Zarządzanie komunikacją marketingową.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AA047" w14:textId="77777777" w:rsidR="00F64BCB" w:rsidRPr="00372A61" w:rsidRDefault="00F64BCB" w:rsidP="008676AF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72A61">
              <w:rPr>
                <w:lang w:val="en-US"/>
              </w:rPr>
              <w:t>2</w:t>
            </w:r>
          </w:p>
        </w:tc>
      </w:tr>
      <w:tr w:rsidR="00F64BCB" w:rsidRPr="0087228D" w14:paraId="5BB5726B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3E45BD" w14:textId="77777777" w:rsidR="00F64BCB" w:rsidRPr="00372A61" w:rsidRDefault="00F64BCB" w:rsidP="008676AF">
            <w:pPr>
              <w:snapToGrid w:val="0"/>
              <w:spacing w:before="20" w:after="20"/>
              <w:jc w:val="center"/>
              <w:rPr>
                <w:bCs/>
              </w:rPr>
            </w:pPr>
            <w:r w:rsidRPr="00372A61"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619D6" w14:textId="5D4DBEF3" w:rsidR="00F64BCB" w:rsidRPr="00372A61" w:rsidRDefault="00CE19EC" w:rsidP="008676AF">
            <w:pPr>
              <w:snapToGrid w:val="0"/>
              <w:spacing w:before="20" w:after="20"/>
              <w:rPr>
                <w:bCs/>
                <w:lang w:val="en-US"/>
              </w:rPr>
            </w:pPr>
            <w:proofErr w:type="spellStart"/>
            <w:r w:rsidRPr="00372A61">
              <w:rPr>
                <w:bCs/>
                <w:lang w:val="en-US"/>
              </w:rPr>
              <w:t>Zarządzanie</w:t>
            </w:r>
            <w:proofErr w:type="spellEnd"/>
            <w:r w:rsidRPr="00372A61">
              <w:rPr>
                <w:bCs/>
                <w:lang w:val="en-US"/>
              </w:rPr>
              <w:t xml:space="preserve"> </w:t>
            </w:r>
            <w:proofErr w:type="spellStart"/>
            <w:r w:rsidRPr="00372A61">
              <w:rPr>
                <w:bCs/>
                <w:lang w:val="en-US"/>
              </w:rPr>
              <w:t>relacjami</w:t>
            </w:r>
            <w:proofErr w:type="spellEnd"/>
            <w:r w:rsidRPr="00372A61">
              <w:rPr>
                <w:bCs/>
                <w:lang w:val="en-US"/>
              </w:rPr>
              <w:t xml:space="preserve"> z </w:t>
            </w:r>
            <w:proofErr w:type="spellStart"/>
            <w:r w:rsidRPr="00372A61">
              <w:rPr>
                <w:bCs/>
                <w:lang w:val="en-US"/>
              </w:rPr>
              <w:t>konsumentami</w:t>
            </w:r>
            <w:proofErr w:type="spellEnd"/>
            <w:r w:rsidRPr="00372A61">
              <w:rPr>
                <w:bCs/>
                <w:lang w:val="en-US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9E6BB" w14:textId="77777777" w:rsidR="00F64BCB" w:rsidRPr="00372A61" w:rsidRDefault="00F64BCB" w:rsidP="008676AF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372A61">
              <w:rPr>
                <w:lang w:val="en-US"/>
              </w:rPr>
              <w:t>2</w:t>
            </w:r>
          </w:p>
        </w:tc>
      </w:tr>
      <w:tr w:rsidR="00F64BCB" w:rsidRPr="0087228D" w14:paraId="489E106D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34EA8" w14:textId="77777777" w:rsidR="00F64BCB" w:rsidRPr="00372A61" w:rsidRDefault="00F64BCB" w:rsidP="008676AF">
            <w:pPr>
              <w:snapToGrid w:val="0"/>
              <w:spacing w:before="20" w:after="20"/>
              <w:jc w:val="center"/>
              <w:rPr>
                <w:bCs/>
              </w:rPr>
            </w:pPr>
            <w:r w:rsidRPr="00372A61"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D706D" w14:textId="331D6969" w:rsidR="00F64BCB" w:rsidRPr="00372A61" w:rsidRDefault="00CE19EC" w:rsidP="008676AF">
            <w:pPr>
              <w:snapToGrid w:val="0"/>
              <w:spacing w:before="20" w:after="20"/>
              <w:rPr>
                <w:bCs/>
              </w:rPr>
            </w:pPr>
            <w:r w:rsidRPr="00372A61">
              <w:rPr>
                <w:bCs/>
              </w:rPr>
              <w:t>Kreowanie wartości marki.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EE6EE" w14:textId="77777777" w:rsidR="00F64BCB" w:rsidRPr="00372A61" w:rsidRDefault="00F64BCB" w:rsidP="008676AF">
            <w:pPr>
              <w:snapToGrid w:val="0"/>
              <w:spacing w:before="20" w:after="20"/>
              <w:jc w:val="center"/>
            </w:pPr>
            <w:r w:rsidRPr="00372A61">
              <w:t>2</w:t>
            </w:r>
          </w:p>
        </w:tc>
      </w:tr>
      <w:tr w:rsidR="00F64BCB" w:rsidRPr="0087228D" w14:paraId="0529326A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908E0" w14:textId="77777777" w:rsidR="00F64BCB" w:rsidRPr="00372A61" w:rsidRDefault="00F64BCB" w:rsidP="008676AF">
            <w:pPr>
              <w:snapToGrid w:val="0"/>
              <w:spacing w:before="20" w:after="20"/>
              <w:jc w:val="center"/>
              <w:rPr>
                <w:bCs/>
              </w:rPr>
            </w:pPr>
            <w:r w:rsidRPr="00372A61"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66D10" w14:textId="5352ED99" w:rsidR="00F64BCB" w:rsidRPr="00372A61" w:rsidRDefault="00CE19EC" w:rsidP="008676AF">
            <w:pPr>
              <w:snapToGrid w:val="0"/>
              <w:spacing w:before="20" w:after="20"/>
              <w:rPr>
                <w:bCs/>
              </w:rPr>
            </w:pPr>
            <w:r w:rsidRPr="00372A61">
              <w:rPr>
                <w:bCs/>
              </w:rPr>
              <w:t>E-marketing.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2EA0A" w14:textId="77777777" w:rsidR="00F64BCB" w:rsidRPr="00372A61" w:rsidRDefault="00F64BCB" w:rsidP="008676AF">
            <w:pPr>
              <w:snapToGrid w:val="0"/>
              <w:spacing w:before="20" w:after="20"/>
              <w:jc w:val="center"/>
            </w:pPr>
            <w:r w:rsidRPr="00372A61">
              <w:t>2</w:t>
            </w:r>
          </w:p>
        </w:tc>
      </w:tr>
      <w:tr w:rsidR="00F64BCB" w:rsidRPr="0087228D" w14:paraId="4E38A546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FC981" w14:textId="77777777" w:rsidR="00F64BCB" w:rsidRPr="00372A61" w:rsidRDefault="00F64BCB" w:rsidP="008676AF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207CB" w14:textId="77777777" w:rsidR="00F64BCB" w:rsidRPr="00372A61" w:rsidRDefault="00F64BCB" w:rsidP="008676AF">
            <w:pPr>
              <w:snapToGrid w:val="0"/>
              <w:spacing w:before="20" w:after="20"/>
            </w:pPr>
            <w:r w:rsidRPr="00372A61"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1DDD9" w14:textId="77777777" w:rsidR="00F64BCB" w:rsidRPr="00372A61" w:rsidRDefault="00F64BCB" w:rsidP="008676AF">
            <w:pPr>
              <w:snapToGrid w:val="0"/>
              <w:spacing w:before="20" w:after="20"/>
              <w:jc w:val="center"/>
              <w:rPr>
                <w:b/>
              </w:rPr>
            </w:pPr>
            <w:r w:rsidRPr="00372A61">
              <w:rPr>
                <w:b/>
              </w:rPr>
              <w:t>15</w:t>
            </w:r>
          </w:p>
        </w:tc>
      </w:tr>
    </w:tbl>
    <w:p w14:paraId="254CA575" w14:textId="08743D18" w:rsidR="00F64BCB" w:rsidRDefault="00F64BCB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CE19EC" w:rsidRPr="00CE613F" w14:paraId="3A4984C0" w14:textId="77777777" w:rsidTr="008676A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5211E0" w14:textId="77777777" w:rsidR="00CE19EC" w:rsidRPr="00CE613F" w:rsidRDefault="00CE19EC" w:rsidP="008676AF">
            <w:pPr>
              <w:pStyle w:val="Nagwek3"/>
              <w:snapToGrid w:val="0"/>
              <w:spacing w:before="60" w:after="20"/>
            </w:pPr>
            <w:r w:rsidRPr="00CE613F"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4875C" w14:textId="77777777" w:rsidR="00CE19EC" w:rsidRPr="00CE613F" w:rsidRDefault="00CE19EC" w:rsidP="008676AF">
            <w:pPr>
              <w:pStyle w:val="Nagwek5"/>
              <w:snapToGrid w:val="0"/>
              <w:spacing w:before="60" w:after="20"/>
              <w:jc w:val="center"/>
            </w:pPr>
            <w:r w:rsidRPr="00CE613F">
              <w:t>Liczba godzin</w:t>
            </w:r>
          </w:p>
        </w:tc>
      </w:tr>
      <w:tr w:rsidR="00CE19EC" w:rsidRPr="00CE613F" w14:paraId="356675F9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7699A9" w14:textId="77777777" w:rsidR="00CE19EC" w:rsidRPr="00CE613F" w:rsidRDefault="00CE19EC" w:rsidP="008676AF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1AF0E" w14:textId="77777777" w:rsidR="00CE19EC" w:rsidRPr="00CE613F" w:rsidRDefault="00CE19EC" w:rsidP="008676A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Zajęcia organizacyjne: omówienie warunkó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LISTNUM </w:instrTex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>w zaliczenia, przedstawienie merytorycznego zakresu projektu, utworzenie zespołów projektowych.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56A94" w14:textId="77777777" w:rsidR="00CE19EC" w:rsidRPr="00CE613F" w:rsidRDefault="00CE19EC" w:rsidP="008676A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72A61" w:rsidRPr="00CE613F" w14:paraId="3AAB9891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C8B2DD" w14:textId="77777777" w:rsidR="00372A61" w:rsidRPr="00CE613F" w:rsidRDefault="00372A61" w:rsidP="00372A61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2A738" w14:textId="7A412DF5" w:rsidR="00372A61" w:rsidRPr="00CE19EC" w:rsidRDefault="00372A61" w:rsidP="00372A61">
            <w:pPr>
              <w:snapToGrid w:val="0"/>
              <w:spacing w:before="20" w:after="20"/>
              <w:rPr>
                <w:bCs/>
              </w:rPr>
            </w:pPr>
            <w:r w:rsidRPr="00CE19EC">
              <w:rPr>
                <w:bCs/>
              </w:rPr>
              <w:t>Uwarunkowania działań rynkowych przedsiębiorstw – otoczenie rynkowe</w:t>
            </w:r>
            <w:r>
              <w:rPr>
                <w:bCs/>
              </w:rPr>
              <w:t xml:space="preserve"> </w:t>
            </w:r>
            <w:r w:rsidRPr="00CE19EC">
              <w:rPr>
                <w:bCs/>
              </w:rPr>
              <w:t>– indywidualne konsultacje.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5EE81" w14:textId="77777777" w:rsidR="00372A61" w:rsidRPr="00CE613F" w:rsidRDefault="00372A61" w:rsidP="00372A6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72A61" w:rsidRPr="00CE613F" w14:paraId="3471E7E0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08B403" w14:textId="77777777" w:rsidR="00372A61" w:rsidRPr="00CE613F" w:rsidRDefault="00372A61" w:rsidP="00372A61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EBFEA" w14:textId="318D075E" w:rsidR="00372A61" w:rsidRPr="00CE19EC" w:rsidRDefault="00372A61" w:rsidP="00372A61">
            <w:pPr>
              <w:snapToGrid w:val="0"/>
              <w:spacing w:before="20" w:after="20"/>
              <w:rPr>
                <w:bCs/>
              </w:rPr>
            </w:pPr>
            <w:r w:rsidRPr="00CE19EC">
              <w:rPr>
                <w:bCs/>
              </w:rPr>
              <w:t>Uwarunkowania działań rynkowych przedsiębiorstw – otoczenie rynkowe – prezentacje.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55245" w14:textId="77777777" w:rsidR="00372A61" w:rsidRPr="00CE613F" w:rsidRDefault="00372A61" w:rsidP="00372A6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72A61" w:rsidRPr="00CE613F" w14:paraId="4ABFCE87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D948CE" w14:textId="77777777" w:rsidR="00372A61" w:rsidRPr="00CE613F" w:rsidRDefault="00372A61" w:rsidP="00372A61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AC4CC" w14:textId="0A606244" w:rsidR="00372A61" w:rsidRPr="00CE613F" w:rsidRDefault="00372A61" w:rsidP="00372A61">
            <w:pPr>
              <w:snapToGrid w:val="0"/>
              <w:spacing w:before="20" w:after="20"/>
              <w:rPr>
                <w:bCs/>
              </w:rPr>
            </w:pPr>
            <w:r w:rsidRPr="00CE19EC">
              <w:rPr>
                <w:bCs/>
              </w:rPr>
              <w:t>Zarządzanie instrumentarium marketingowym</w:t>
            </w:r>
            <w:r>
              <w:rPr>
                <w:bCs/>
              </w:rPr>
              <w:t xml:space="preserve"> </w:t>
            </w:r>
            <w:r w:rsidRPr="00CE19EC">
              <w:rPr>
                <w:bCs/>
              </w:rPr>
              <w:t>– indywidualne konsultacje.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CCEA1" w14:textId="77777777" w:rsidR="00372A61" w:rsidRPr="00CE613F" w:rsidRDefault="00372A61" w:rsidP="00372A6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72A61" w:rsidRPr="00CE613F" w14:paraId="492AFE6B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2FB4B" w14:textId="77777777" w:rsidR="00372A61" w:rsidRPr="00CE613F" w:rsidRDefault="00372A61" w:rsidP="00372A6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F3573" w14:textId="2EA67843" w:rsidR="00372A61" w:rsidRPr="00CE613F" w:rsidRDefault="00372A61" w:rsidP="00372A61">
            <w:pPr>
              <w:snapToGrid w:val="0"/>
              <w:spacing w:before="20" w:after="20"/>
              <w:rPr>
                <w:bCs/>
              </w:rPr>
            </w:pPr>
            <w:r w:rsidRPr="00CE19EC">
              <w:rPr>
                <w:bCs/>
              </w:rPr>
              <w:t>Zarządzanie instrumentarium marketingowym – prezentacje.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2685F" w14:textId="77777777" w:rsidR="00372A61" w:rsidRPr="00CE613F" w:rsidRDefault="00372A61" w:rsidP="00372A6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72A61" w:rsidRPr="00CE613F" w14:paraId="1C3E6E62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6F3D18" w14:textId="77777777" w:rsidR="00372A61" w:rsidRPr="00CE613F" w:rsidRDefault="00372A61" w:rsidP="00372A6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77C9C" w14:textId="26844F4C" w:rsidR="00372A61" w:rsidRPr="00CE613F" w:rsidRDefault="00372A61" w:rsidP="00372A61">
            <w:pPr>
              <w:snapToGrid w:val="0"/>
              <w:spacing w:before="20" w:after="20"/>
              <w:rPr>
                <w:bCs/>
              </w:rPr>
            </w:pPr>
            <w:r w:rsidRPr="00CE19EC">
              <w:rPr>
                <w:bCs/>
              </w:rPr>
              <w:t>Relacje rynkowe przedsiębiorstwa</w:t>
            </w:r>
            <w:r>
              <w:rPr>
                <w:bCs/>
              </w:rPr>
              <w:t xml:space="preserve"> </w:t>
            </w:r>
            <w:r w:rsidRPr="00372A61">
              <w:rPr>
                <w:bCs/>
              </w:rPr>
              <w:t>– indywidualne konsultacje.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46409" w14:textId="77777777" w:rsidR="00372A61" w:rsidRPr="00CE613F" w:rsidRDefault="00372A61" w:rsidP="00372A6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72A61" w:rsidRPr="00CE613F" w14:paraId="5DE740CA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D7986" w14:textId="77777777" w:rsidR="00372A61" w:rsidRPr="00CE613F" w:rsidRDefault="00372A61" w:rsidP="00372A6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BCDF0" w14:textId="5C4BDB1E" w:rsidR="00372A61" w:rsidRPr="00372A61" w:rsidRDefault="00372A61" w:rsidP="00372A61">
            <w:pPr>
              <w:snapToGrid w:val="0"/>
              <w:spacing w:before="20" w:after="20"/>
              <w:rPr>
                <w:bCs/>
              </w:rPr>
            </w:pPr>
            <w:r w:rsidRPr="00372A61">
              <w:rPr>
                <w:bCs/>
              </w:rPr>
              <w:t>Relacje rynkowe przedsiębiorstwa – prezentacje.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85C3C" w14:textId="77777777" w:rsidR="00372A61" w:rsidRPr="00CE613F" w:rsidRDefault="00372A61" w:rsidP="00372A6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72A61" w:rsidRPr="00CE613F" w14:paraId="685923C0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AD5ACE" w14:textId="77777777" w:rsidR="00372A61" w:rsidRPr="00CE613F" w:rsidRDefault="00372A61" w:rsidP="00372A6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14703" w14:textId="457799F4" w:rsidR="00372A61" w:rsidRPr="00CE613F" w:rsidRDefault="00372A61" w:rsidP="00372A61">
            <w:pPr>
              <w:snapToGrid w:val="0"/>
              <w:spacing w:before="20" w:after="20"/>
              <w:rPr>
                <w:bCs/>
              </w:rPr>
            </w:pPr>
            <w:r w:rsidRPr="00CE19EC">
              <w:rPr>
                <w:bCs/>
              </w:rPr>
              <w:t>Zarządzanie komunikacją marketingową</w:t>
            </w:r>
            <w:r>
              <w:rPr>
                <w:bCs/>
              </w:rPr>
              <w:t xml:space="preserve"> </w:t>
            </w:r>
            <w:r w:rsidRPr="00372A61">
              <w:rPr>
                <w:bCs/>
              </w:rPr>
              <w:t>– indywidualne konsultacje.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DFE14" w14:textId="77777777" w:rsidR="00372A61" w:rsidRPr="00CE613F" w:rsidRDefault="00372A61" w:rsidP="00372A6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72A61" w:rsidRPr="00CE613F" w14:paraId="406EB99F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D5876" w14:textId="77777777" w:rsidR="00372A61" w:rsidRPr="00CE613F" w:rsidRDefault="00372A61" w:rsidP="00372A6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78D4C" w14:textId="60ADE0A6" w:rsidR="00372A61" w:rsidRPr="00372A61" w:rsidRDefault="00372A61" w:rsidP="00372A61">
            <w:pPr>
              <w:snapToGrid w:val="0"/>
              <w:spacing w:before="20" w:after="20"/>
              <w:rPr>
                <w:bCs/>
              </w:rPr>
            </w:pPr>
            <w:r w:rsidRPr="00CE19EC">
              <w:rPr>
                <w:bCs/>
              </w:rPr>
              <w:t>Zarządzanie komunikacją marketingową</w:t>
            </w:r>
            <w:r>
              <w:rPr>
                <w:bCs/>
              </w:rPr>
              <w:t xml:space="preserve"> </w:t>
            </w:r>
            <w:r w:rsidRPr="00372A61">
              <w:rPr>
                <w:bCs/>
              </w:rPr>
              <w:t>– prezentacje.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45BB3" w14:textId="77777777" w:rsidR="00372A61" w:rsidRPr="00CE613F" w:rsidRDefault="00372A61" w:rsidP="00372A6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72A61" w:rsidRPr="00CE613F" w14:paraId="3F5D65CB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D3D4B3" w14:textId="77777777" w:rsidR="00372A61" w:rsidRPr="00CE613F" w:rsidRDefault="00372A61" w:rsidP="00372A6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3C792" w14:textId="2438AE12" w:rsidR="00372A61" w:rsidRPr="00CE613F" w:rsidRDefault="00372A61" w:rsidP="00372A61">
            <w:pPr>
              <w:snapToGrid w:val="0"/>
              <w:spacing w:before="20" w:after="20"/>
              <w:rPr>
                <w:bCs/>
              </w:rPr>
            </w:pPr>
            <w:r w:rsidRPr="00372A61">
              <w:rPr>
                <w:bCs/>
              </w:rPr>
              <w:t>Zarządzanie relacjami z konsumentami</w:t>
            </w:r>
            <w:r>
              <w:rPr>
                <w:bCs/>
              </w:rPr>
              <w:t xml:space="preserve"> </w:t>
            </w:r>
            <w:r w:rsidRPr="00372A61">
              <w:rPr>
                <w:bCs/>
              </w:rPr>
              <w:t>– indywidualne konsultacje.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BFF4A" w14:textId="77777777" w:rsidR="00372A61" w:rsidRPr="00CE613F" w:rsidRDefault="00372A61" w:rsidP="00372A6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72A61" w:rsidRPr="00CE613F" w14:paraId="4EA5A29D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16E127" w14:textId="77777777" w:rsidR="00372A61" w:rsidRPr="00CE613F" w:rsidRDefault="00372A61" w:rsidP="00372A6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88F26" w14:textId="3C020723" w:rsidR="00372A61" w:rsidRPr="00CE613F" w:rsidRDefault="00372A61" w:rsidP="00372A61">
            <w:pPr>
              <w:snapToGrid w:val="0"/>
              <w:spacing w:before="20" w:after="20"/>
              <w:rPr>
                <w:bCs/>
              </w:rPr>
            </w:pPr>
            <w:r w:rsidRPr="00372A61">
              <w:rPr>
                <w:bCs/>
              </w:rPr>
              <w:t>Zarządzanie relacjami z konsumentami</w:t>
            </w:r>
            <w:r>
              <w:rPr>
                <w:bCs/>
              </w:rPr>
              <w:t xml:space="preserve"> </w:t>
            </w:r>
            <w:r w:rsidRPr="00372A61">
              <w:rPr>
                <w:bCs/>
              </w:rPr>
              <w:t>– prezentacje.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899EB" w14:textId="77777777" w:rsidR="00372A61" w:rsidRPr="00CE613F" w:rsidRDefault="00372A61" w:rsidP="00372A6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72A61" w:rsidRPr="00CE613F" w14:paraId="2F085913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5C3D7F" w14:textId="77777777" w:rsidR="00372A61" w:rsidRPr="00CE613F" w:rsidRDefault="00372A61" w:rsidP="00372A6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01085" w14:textId="34D891F2" w:rsidR="00372A61" w:rsidRPr="00CE613F" w:rsidRDefault="00372A61" w:rsidP="00372A61">
            <w:pPr>
              <w:snapToGrid w:val="0"/>
              <w:spacing w:before="20" w:after="20"/>
              <w:rPr>
                <w:bCs/>
              </w:rPr>
            </w:pPr>
            <w:r w:rsidRPr="00372A61">
              <w:rPr>
                <w:bCs/>
              </w:rPr>
              <w:t>Kreowanie wartości marki</w:t>
            </w:r>
            <w:r>
              <w:rPr>
                <w:bCs/>
              </w:rPr>
              <w:t xml:space="preserve"> </w:t>
            </w:r>
            <w:r w:rsidRPr="00372A61">
              <w:rPr>
                <w:bCs/>
              </w:rPr>
              <w:t>– indywidualne konsultacje.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6A0EC" w14:textId="77777777" w:rsidR="00372A61" w:rsidRPr="00CE613F" w:rsidRDefault="00372A61" w:rsidP="00372A6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72A61" w:rsidRPr="00CE613F" w14:paraId="69D3A5F5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4DF17C" w14:textId="77777777" w:rsidR="00372A61" w:rsidRPr="00CE613F" w:rsidRDefault="00372A61" w:rsidP="00372A6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61C1B" w14:textId="7D5E5D23" w:rsidR="00372A61" w:rsidRPr="00CE613F" w:rsidRDefault="00372A61" w:rsidP="00372A61">
            <w:pPr>
              <w:snapToGrid w:val="0"/>
              <w:spacing w:before="20" w:after="20"/>
              <w:rPr>
                <w:bCs/>
              </w:rPr>
            </w:pPr>
            <w:r w:rsidRPr="00372A61">
              <w:rPr>
                <w:bCs/>
              </w:rPr>
              <w:t>Kreowanie wartości marki</w:t>
            </w:r>
            <w:r>
              <w:rPr>
                <w:bCs/>
              </w:rPr>
              <w:t xml:space="preserve"> </w:t>
            </w:r>
            <w:r w:rsidRPr="00372A61">
              <w:rPr>
                <w:bCs/>
              </w:rPr>
              <w:t>– prezentacje.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10D9B" w14:textId="77777777" w:rsidR="00372A61" w:rsidRPr="00CE613F" w:rsidRDefault="00372A61" w:rsidP="00372A6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72A61" w:rsidRPr="00CE613F" w14:paraId="7AF6D679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92A01C" w14:textId="77777777" w:rsidR="00372A61" w:rsidRPr="00CE613F" w:rsidRDefault="00372A61" w:rsidP="00372A6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558E4" w14:textId="5CDFD2AE" w:rsidR="00372A61" w:rsidRPr="00CE613F" w:rsidRDefault="00372A61" w:rsidP="00372A6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E</w:t>
            </w:r>
            <w:r w:rsidRPr="00372A61">
              <w:rPr>
                <w:bCs/>
              </w:rPr>
              <w:t>-marketing</w:t>
            </w:r>
            <w:r>
              <w:rPr>
                <w:bCs/>
              </w:rPr>
              <w:t xml:space="preserve"> </w:t>
            </w:r>
            <w:r w:rsidRPr="00372A61">
              <w:rPr>
                <w:bCs/>
              </w:rPr>
              <w:t>– indywidualne konsultacje.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01373" w14:textId="77777777" w:rsidR="00372A61" w:rsidRPr="00CE613F" w:rsidRDefault="00372A61" w:rsidP="00372A6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72A61" w:rsidRPr="00CE613F" w14:paraId="2D3203ED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8EECE5" w14:textId="77777777" w:rsidR="00372A61" w:rsidRPr="00CE613F" w:rsidRDefault="00372A61" w:rsidP="00372A6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30C33" w14:textId="3686B08F" w:rsidR="00372A61" w:rsidRPr="00CE613F" w:rsidRDefault="00372A61" w:rsidP="00372A6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E</w:t>
            </w:r>
            <w:r w:rsidRPr="00372A61">
              <w:rPr>
                <w:bCs/>
              </w:rPr>
              <w:t>-marketing</w:t>
            </w:r>
            <w:r>
              <w:rPr>
                <w:bCs/>
              </w:rPr>
              <w:t xml:space="preserve"> </w:t>
            </w:r>
            <w:r w:rsidRPr="00372A61">
              <w:rPr>
                <w:bCs/>
              </w:rPr>
              <w:t>– prezentacje.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7AF6F" w14:textId="77777777" w:rsidR="00372A61" w:rsidRPr="00CE613F" w:rsidRDefault="00372A61" w:rsidP="00372A6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72A61" w:rsidRPr="00CE613F" w14:paraId="32514482" w14:textId="77777777" w:rsidTr="008676A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CD6353" w14:textId="77777777" w:rsidR="00372A61" w:rsidRPr="00CE613F" w:rsidRDefault="00372A61" w:rsidP="00372A61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86B40" w14:textId="77777777" w:rsidR="00372A61" w:rsidRPr="00CE613F" w:rsidRDefault="00372A61" w:rsidP="00372A61">
            <w:pPr>
              <w:snapToGrid w:val="0"/>
              <w:spacing w:before="20" w:after="20"/>
              <w:rPr>
                <w:szCs w:val="23"/>
              </w:rPr>
            </w:pPr>
            <w:r w:rsidRPr="00CE613F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75914" w14:textId="77777777" w:rsidR="00372A61" w:rsidRPr="00CE613F" w:rsidRDefault="00372A61" w:rsidP="00372A6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6E586F0C" w14:textId="7AB72EAA" w:rsidR="00F64BCB" w:rsidRDefault="00F64BCB">
      <w:pPr>
        <w:rPr>
          <w:sz w:val="12"/>
          <w:szCs w:val="12"/>
        </w:rPr>
      </w:pPr>
    </w:p>
    <w:p w14:paraId="60863953" w14:textId="77777777" w:rsidR="00CE19EC" w:rsidRDefault="00CE19EC">
      <w:pPr>
        <w:rPr>
          <w:sz w:val="12"/>
          <w:szCs w:val="12"/>
        </w:rPr>
      </w:pPr>
    </w:p>
    <w:p w14:paraId="0077D9AB" w14:textId="77777777" w:rsidR="00F60A81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817"/>
        <w:gridCol w:w="1432"/>
      </w:tblGrid>
      <w:tr w:rsidR="00252DBF" w:rsidRPr="00390B75" w14:paraId="6312AEA2" w14:textId="77777777" w:rsidTr="00372A61">
        <w:tc>
          <w:tcPr>
            <w:tcW w:w="7628" w:type="dxa"/>
            <w:gridSpan w:val="2"/>
          </w:tcPr>
          <w:p w14:paraId="10E632CA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32" w:type="dxa"/>
          </w:tcPr>
          <w:p w14:paraId="6A3735AA" w14:textId="77777777"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372A61" w:rsidRPr="00390B75" w14:paraId="74E3AF6F" w14:textId="77777777" w:rsidTr="00372A61">
        <w:tc>
          <w:tcPr>
            <w:tcW w:w="811" w:type="dxa"/>
          </w:tcPr>
          <w:p w14:paraId="5EC26659" w14:textId="77777777" w:rsidR="00372A61" w:rsidRPr="00372A61" w:rsidRDefault="00372A61" w:rsidP="00372A61">
            <w:r w:rsidRPr="00372A61">
              <w:t>Se1</w:t>
            </w:r>
          </w:p>
        </w:tc>
        <w:tc>
          <w:tcPr>
            <w:tcW w:w="6817" w:type="dxa"/>
          </w:tcPr>
          <w:p w14:paraId="62DD5AF1" w14:textId="2665D21D" w:rsidR="00372A61" w:rsidRPr="00372A61" w:rsidRDefault="006E6F51" w:rsidP="006E6F51">
            <w:r w:rsidRPr="006E6F51">
              <w:t>Zajęcia organizacyjne -</w:t>
            </w:r>
            <w:r>
              <w:t xml:space="preserve"> </w:t>
            </w:r>
            <w:r w:rsidRPr="006E6F51">
              <w:t>ustalenie trybu i harmonogramu zajęć, wybór tematów przez studentów</w:t>
            </w:r>
            <w:r w:rsidR="005E28E3">
              <w:t>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6BDFE" w14:textId="12E57A8F" w:rsidR="00372A61" w:rsidRPr="00372A61" w:rsidRDefault="00372A61" w:rsidP="00372A61">
            <w:pPr>
              <w:jc w:val="center"/>
            </w:pPr>
            <w:r w:rsidRPr="00372A61">
              <w:t>1</w:t>
            </w:r>
          </w:p>
        </w:tc>
      </w:tr>
      <w:tr w:rsidR="006E6F51" w:rsidRPr="00390B75" w14:paraId="11EE15DB" w14:textId="77777777" w:rsidTr="00372A61">
        <w:tc>
          <w:tcPr>
            <w:tcW w:w="811" w:type="dxa"/>
          </w:tcPr>
          <w:p w14:paraId="5DCE2052" w14:textId="77777777" w:rsidR="006E6F51" w:rsidRPr="00372A61" w:rsidRDefault="006E6F51" w:rsidP="006E6F51">
            <w:r w:rsidRPr="00372A61">
              <w:t>Se2</w:t>
            </w:r>
          </w:p>
        </w:tc>
        <w:tc>
          <w:tcPr>
            <w:tcW w:w="6817" w:type="dxa"/>
          </w:tcPr>
          <w:p w14:paraId="47BAD250" w14:textId="2B3A62C0" w:rsidR="006E6F51" w:rsidRPr="00372A61" w:rsidRDefault="006E6F51" w:rsidP="006E6F51">
            <w:r>
              <w:t>Marketing treści, Marketing mediów społecznościowych</w:t>
            </w:r>
            <w:r w:rsidR="005E28E3">
              <w:t>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32FCF" w14:textId="089B8483" w:rsidR="006E6F51" w:rsidRPr="00372A61" w:rsidRDefault="006E6F51" w:rsidP="006E6F51">
            <w:pPr>
              <w:jc w:val="center"/>
            </w:pPr>
            <w:r w:rsidRPr="00372A61">
              <w:t>2</w:t>
            </w:r>
          </w:p>
        </w:tc>
      </w:tr>
      <w:tr w:rsidR="006E6F51" w:rsidRPr="00390B75" w14:paraId="168DF11E" w14:textId="77777777" w:rsidTr="00372A61">
        <w:tc>
          <w:tcPr>
            <w:tcW w:w="811" w:type="dxa"/>
          </w:tcPr>
          <w:p w14:paraId="75C93D7C" w14:textId="77777777" w:rsidR="006E6F51" w:rsidRPr="00372A61" w:rsidRDefault="006E6F51" w:rsidP="006E6F51">
            <w:r w:rsidRPr="00372A61">
              <w:t>Se3</w:t>
            </w:r>
          </w:p>
        </w:tc>
        <w:tc>
          <w:tcPr>
            <w:tcW w:w="6817" w:type="dxa"/>
          </w:tcPr>
          <w:p w14:paraId="4448B076" w14:textId="7AA98433" w:rsidR="006E6F51" w:rsidRPr="006E6F51" w:rsidRDefault="006E6F51" w:rsidP="006E6F51">
            <w:pPr>
              <w:rPr>
                <w:lang w:val="en-US"/>
              </w:rPr>
            </w:pPr>
            <w:r w:rsidRPr="006E6F51">
              <w:rPr>
                <w:lang w:val="en-US"/>
              </w:rPr>
              <w:t xml:space="preserve">Marketing </w:t>
            </w:r>
            <w:proofErr w:type="spellStart"/>
            <w:r w:rsidRPr="006E6F51">
              <w:rPr>
                <w:lang w:val="en-US"/>
              </w:rPr>
              <w:t>mobilny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 w:rsidRPr="006E6F51">
              <w:rPr>
                <w:lang w:val="en-US"/>
              </w:rPr>
              <w:t>Reklama</w:t>
            </w:r>
            <w:proofErr w:type="spellEnd"/>
            <w:r w:rsidRPr="006E6F51">
              <w:rPr>
                <w:lang w:val="en-US"/>
              </w:rPr>
              <w:t xml:space="preserve"> on-line</w:t>
            </w:r>
            <w:r>
              <w:rPr>
                <w:lang w:val="en-US"/>
              </w:rPr>
              <w:t xml:space="preserve">, </w:t>
            </w:r>
            <w:r w:rsidRPr="006E6F51">
              <w:rPr>
                <w:lang w:val="en-US"/>
              </w:rPr>
              <w:t>E-mail marketing</w:t>
            </w:r>
            <w:r w:rsidR="005E28E3">
              <w:rPr>
                <w:lang w:val="en-US"/>
              </w:rPr>
              <w:t>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686CB" w14:textId="513750C8" w:rsidR="006E6F51" w:rsidRPr="00372A61" w:rsidRDefault="006E6F51" w:rsidP="006E6F51">
            <w:pPr>
              <w:jc w:val="center"/>
            </w:pPr>
            <w:r w:rsidRPr="00372A61">
              <w:t>2</w:t>
            </w:r>
          </w:p>
        </w:tc>
      </w:tr>
      <w:tr w:rsidR="006E6F51" w:rsidRPr="00390B75" w14:paraId="1A3DC2FC" w14:textId="77777777" w:rsidTr="005E28E3">
        <w:trPr>
          <w:trHeight w:val="217"/>
        </w:trPr>
        <w:tc>
          <w:tcPr>
            <w:tcW w:w="811" w:type="dxa"/>
          </w:tcPr>
          <w:p w14:paraId="5E67B76E" w14:textId="4F9EB0F2" w:rsidR="006E6F51" w:rsidRPr="00372A61" w:rsidRDefault="006E6F51" w:rsidP="006E6F51">
            <w:r>
              <w:t>Se4</w:t>
            </w:r>
          </w:p>
        </w:tc>
        <w:tc>
          <w:tcPr>
            <w:tcW w:w="6817" w:type="dxa"/>
          </w:tcPr>
          <w:p w14:paraId="4BF4E541" w14:textId="48486B1E" w:rsidR="006E6F51" w:rsidRPr="00372A61" w:rsidRDefault="006E6F51" w:rsidP="006E6F51">
            <w:r w:rsidRPr="006E6F51">
              <w:rPr>
                <w:lang w:val="en-US"/>
              </w:rPr>
              <w:t>Web analytics</w:t>
            </w:r>
            <w:r>
              <w:rPr>
                <w:lang w:val="en-US"/>
              </w:rPr>
              <w:t>,</w:t>
            </w:r>
            <w:r>
              <w:t xml:space="preserve"> Sklepy internetowe, Platformy e-commerce</w:t>
            </w:r>
            <w:r w:rsidR="005E28E3">
              <w:t>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BD6D8" w14:textId="5222F587" w:rsidR="006E6F51" w:rsidRPr="00372A61" w:rsidRDefault="006E6F51" w:rsidP="006E6F51">
            <w:pPr>
              <w:jc w:val="center"/>
            </w:pPr>
            <w:r w:rsidRPr="00372A61">
              <w:t>2</w:t>
            </w:r>
          </w:p>
        </w:tc>
      </w:tr>
      <w:tr w:rsidR="006E6F51" w:rsidRPr="00390B75" w14:paraId="269C888C" w14:textId="77777777" w:rsidTr="00372A61">
        <w:tc>
          <w:tcPr>
            <w:tcW w:w="811" w:type="dxa"/>
          </w:tcPr>
          <w:p w14:paraId="692BAC64" w14:textId="2B7DA581" w:rsidR="006E6F51" w:rsidRPr="00372A61" w:rsidRDefault="006E6F51" w:rsidP="006E6F51">
            <w:r>
              <w:t>Se5</w:t>
            </w:r>
          </w:p>
        </w:tc>
        <w:tc>
          <w:tcPr>
            <w:tcW w:w="6817" w:type="dxa"/>
          </w:tcPr>
          <w:p w14:paraId="4B8173CF" w14:textId="113B9582" w:rsidR="006E6F51" w:rsidRPr="006E6F51" w:rsidRDefault="006E6F51" w:rsidP="006E6F51">
            <w:r>
              <w:t>Strategie CRM w środowisku cyfrowym,</w:t>
            </w:r>
            <w:r w:rsidRPr="006E6F51">
              <w:t xml:space="preserve"> Marketing szeptany, Marketing wirusowy</w:t>
            </w:r>
            <w:r w:rsidR="005E28E3">
              <w:t>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4B33A" w14:textId="223212F6" w:rsidR="006E6F51" w:rsidRPr="00372A61" w:rsidRDefault="006E6F51" w:rsidP="006E6F51">
            <w:pPr>
              <w:jc w:val="center"/>
            </w:pPr>
            <w:r w:rsidRPr="00372A61">
              <w:rPr>
                <w:lang w:val="en-US"/>
              </w:rPr>
              <w:t>2</w:t>
            </w:r>
          </w:p>
        </w:tc>
      </w:tr>
      <w:tr w:rsidR="006E6F51" w:rsidRPr="00390B75" w14:paraId="73081A7B" w14:textId="77777777" w:rsidTr="00372A61">
        <w:tc>
          <w:tcPr>
            <w:tcW w:w="811" w:type="dxa"/>
          </w:tcPr>
          <w:p w14:paraId="1A99BFC4" w14:textId="65EDBBA2" w:rsidR="006E6F51" w:rsidRPr="00372A61" w:rsidRDefault="006E6F51" w:rsidP="006E6F51">
            <w:r>
              <w:t>Se6</w:t>
            </w:r>
          </w:p>
        </w:tc>
        <w:tc>
          <w:tcPr>
            <w:tcW w:w="6817" w:type="dxa"/>
          </w:tcPr>
          <w:p w14:paraId="175E8365" w14:textId="35E348F6" w:rsidR="006E6F51" w:rsidRPr="006E6F51" w:rsidRDefault="006E6F51" w:rsidP="006E6F51">
            <w:pPr>
              <w:rPr>
                <w:lang w:val="en-US"/>
              </w:rPr>
            </w:pPr>
            <w:proofErr w:type="spellStart"/>
            <w:r w:rsidRPr="006E6F51">
              <w:rPr>
                <w:lang w:val="en-US"/>
              </w:rPr>
              <w:t>Shockvertising</w:t>
            </w:r>
            <w:proofErr w:type="spellEnd"/>
            <w:r w:rsidRPr="006E6F51">
              <w:rPr>
                <w:lang w:val="en-US"/>
              </w:rPr>
              <w:t xml:space="preserve">, Ambient media, Marketing </w:t>
            </w:r>
            <w:proofErr w:type="spellStart"/>
            <w:r w:rsidRPr="006E6F51">
              <w:rPr>
                <w:lang w:val="en-US"/>
              </w:rPr>
              <w:t>partyzancki</w:t>
            </w:r>
            <w:proofErr w:type="spellEnd"/>
            <w:r w:rsidR="005E28E3">
              <w:rPr>
                <w:lang w:val="en-US"/>
              </w:rPr>
              <w:t>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36E38" w14:textId="760E35D0" w:rsidR="006E6F51" w:rsidRPr="00372A61" w:rsidRDefault="006E6F51" w:rsidP="006E6F51">
            <w:pPr>
              <w:jc w:val="center"/>
            </w:pPr>
            <w:r w:rsidRPr="00372A61">
              <w:rPr>
                <w:lang w:val="en-US"/>
              </w:rPr>
              <w:t>2</w:t>
            </w:r>
          </w:p>
        </w:tc>
      </w:tr>
      <w:tr w:rsidR="006E6F51" w:rsidRPr="00390B75" w14:paraId="3BFB166B" w14:textId="77777777" w:rsidTr="00372A61">
        <w:tc>
          <w:tcPr>
            <w:tcW w:w="811" w:type="dxa"/>
          </w:tcPr>
          <w:p w14:paraId="01B9217E" w14:textId="4865FF12" w:rsidR="006E6F51" w:rsidRPr="00372A61" w:rsidRDefault="006E6F51" w:rsidP="006E6F51">
            <w:r>
              <w:t>Se7</w:t>
            </w:r>
          </w:p>
        </w:tc>
        <w:tc>
          <w:tcPr>
            <w:tcW w:w="6817" w:type="dxa"/>
          </w:tcPr>
          <w:p w14:paraId="36468716" w14:textId="6B72C9B3" w:rsidR="006E6F51" w:rsidRPr="00372A61" w:rsidRDefault="006E6F51" w:rsidP="006E6F51">
            <w:proofErr w:type="spellStart"/>
            <w:r>
              <w:t>Neuromarketing</w:t>
            </w:r>
            <w:proofErr w:type="spellEnd"/>
            <w:r>
              <w:t>, Budowanie marki własnej, Marketing regionalny</w:t>
            </w:r>
            <w:r w:rsidR="005E28E3">
              <w:t>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92632" w14:textId="1A337396" w:rsidR="006E6F51" w:rsidRPr="00372A61" w:rsidRDefault="006E6F51" w:rsidP="006E6F51">
            <w:pPr>
              <w:jc w:val="center"/>
            </w:pPr>
            <w:r w:rsidRPr="00372A61">
              <w:t>2</w:t>
            </w:r>
          </w:p>
        </w:tc>
      </w:tr>
      <w:tr w:rsidR="00372A61" w:rsidRPr="00390B75" w14:paraId="05B6FF08" w14:textId="77777777" w:rsidTr="00372A61">
        <w:tc>
          <w:tcPr>
            <w:tcW w:w="811" w:type="dxa"/>
          </w:tcPr>
          <w:p w14:paraId="5DAB0DAE" w14:textId="4DFB6784" w:rsidR="00372A61" w:rsidRPr="00372A61" w:rsidRDefault="00372A61" w:rsidP="00372A61">
            <w:r>
              <w:t>Se8</w:t>
            </w:r>
          </w:p>
        </w:tc>
        <w:tc>
          <w:tcPr>
            <w:tcW w:w="6817" w:type="dxa"/>
          </w:tcPr>
          <w:p w14:paraId="0638BB55" w14:textId="2DB0CB0B" w:rsidR="00372A61" w:rsidRPr="00372A61" w:rsidRDefault="006E6F51" w:rsidP="00372A61">
            <w:r>
              <w:t>Podsumowanie kursu</w:t>
            </w:r>
            <w:r w:rsidR="005E28E3">
              <w:t>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76DAA" w14:textId="38FBEBE2" w:rsidR="00372A61" w:rsidRPr="00372A61" w:rsidRDefault="00372A61" w:rsidP="00372A61">
            <w:pPr>
              <w:jc w:val="center"/>
            </w:pPr>
            <w:r w:rsidRPr="00372A61">
              <w:t>2</w:t>
            </w:r>
          </w:p>
        </w:tc>
      </w:tr>
      <w:tr w:rsidR="00372A61" w:rsidRPr="00390B75" w14:paraId="1803E682" w14:textId="77777777" w:rsidTr="00372A61">
        <w:tc>
          <w:tcPr>
            <w:tcW w:w="811" w:type="dxa"/>
          </w:tcPr>
          <w:p w14:paraId="4E6DFEF5" w14:textId="77777777" w:rsidR="00372A61" w:rsidRPr="00372A61" w:rsidRDefault="00372A61" w:rsidP="00372A61"/>
        </w:tc>
        <w:tc>
          <w:tcPr>
            <w:tcW w:w="6817" w:type="dxa"/>
          </w:tcPr>
          <w:p w14:paraId="6CDAECCB" w14:textId="77777777" w:rsidR="00372A61" w:rsidRPr="00372A61" w:rsidRDefault="00372A61" w:rsidP="00372A61">
            <w:r w:rsidRPr="00372A61">
              <w:t>Suma godzin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B2840" w14:textId="7E0F85C2" w:rsidR="00372A61" w:rsidRPr="00372A61" w:rsidRDefault="00372A61" w:rsidP="00372A61">
            <w:pPr>
              <w:jc w:val="center"/>
              <w:rPr>
                <w:b/>
                <w:bCs/>
              </w:rPr>
            </w:pPr>
            <w:r w:rsidRPr="00372A61">
              <w:rPr>
                <w:b/>
                <w:bCs/>
              </w:rPr>
              <w:t>15</w:t>
            </w:r>
          </w:p>
        </w:tc>
      </w:tr>
    </w:tbl>
    <w:p w14:paraId="68AED919" w14:textId="77777777" w:rsidR="00252DBF" w:rsidRDefault="00252DBF">
      <w:pPr>
        <w:rPr>
          <w:sz w:val="12"/>
          <w:szCs w:val="12"/>
        </w:rPr>
      </w:pPr>
    </w:p>
    <w:p w14:paraId="16CB860D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3F5A47F7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25EC4" w14:textId="64A9B6C5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STOSOWANE </w:t>
            </w:r>
            <w:r w:rsidR="009A3831">
              <w:t>NARZĘDZIA DYDAKTYCZNE</w:t>
            </w:r>
          </w:p>
        </w:tc>
      </w:tr>
      <w:tr w:rsidR="009A3831" w14:paraId="2B438702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CAB3C" w14:textId="77777777" w:rsidR="005E28E3" w:rsidRDefault="005E28E3" w:rsidP="005E28E3">
            <w:r>
              <w:t>N1. Wykład informacyjny wspomagany prezentacją multimedialną</w:t>
            </w:r>
          </w:p>
          <w:p w14:paraId="1CA1E9D3" w14:textId="77777777" w:rsidR="005E28E3" w:rsidRDefault="005E28E3" w:rsidP="005E28E3">
            <w:r>
              <w:t>N2. Wykład problemowy wspomagany prezentacją multimedialną</w:t>
            </w:r>
          </w:p>
          <w:p w14:paraId="0A941301" w14:textId="77777777" w:rsidR="005E28E3" w:rsidRDefault="005E28E3" w:rsidP="005E28E3">
            <w:r>
              <w:t>N3. Studia przypadków</w:t>
            </w:r>
          </w:p>
          <w:p w14:paraId="27413169" w14:textId="77777777" w:rsidR="007358EE" w:rsidRDefault="005E28E3" w:rsidP="005E28E3">
            <w:r>
              <w:t>N4. Projekt przygotowany przez studentów</w:t>
            </w:r>
          </w:p>
          <w:p w14:paraId="2AB63607" w14:textId="7D06F122" w:rsidR="005E739D" w:rsidRDefault="005E739D" w:rsidP="005E28E3">
            <w:r>
              <w:t>N5. Zadania problemowe</w:t>
            </w:r>
          </w:p>
        </w:tc>
      </w:tr>
    </w:tbl>
    <w:p w14:paraId="589F10BF" w14:textId="77777777" w:rsidR="008F1AD2" w:rsidRDefault="008F1AD2">
      <w:pPr>
        <w:rPr>
          <w:sz w:val="12"/>
          <w:szCs w:val="12"/>
        </w:rPr>
      </w:pPr>
    </w:p>
    <w:p w14:paraId="695251FD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1620589D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1903"/>
        <w:gridCol w:w="4670"/>
      </w:tblGrid>
      <w:tr w:rsidR="007333C4" w:rsidRPr="00390B75" w14:paraId="627BCB9F" w14:textId="77777777" w:rsidTr="00E92E0C">
        <w:tc>
          <w:tcPr>
            <w:tcW w:w="2487" w:type="dxa"/>
          </w:tcPr>
          <w:p w14:paraId="71F4429E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1903" w:type="dxa"/>
          </w:tcPr>
          <w:p w14:paraId="42ACA175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70" w:type="dxa"/>
          </w:tcPr>
          <w:p w14:paraId="73BADB4B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0B5E71" w:rsidRPr="00390B75" w14:paraId="1D9F3C87" w14:textId="77777777" w:rsidTr="00E92E0C">
        <w:tc>
          <w:tcPr>
            <w:tcW w:w="2487" w:type="dxa"/>
          </w:tcPr>
          <w:p w14:paraId="423F8ADF" w14:textId="77777777" w:rsidR="000B5E71" w:rsidRDefault="000B5E71" w:rsidP="000B5E71">
            <w:r>
              <w:t>F1</w:t>
            </w:r>
          </w:p>
        </w:tc>
        <w:tc>
          <w:tcPr>
            <w:tcW w:w="1903" w:type="dxa"/>
          </w:tcPr>
          <w:p w14:paraId="27EB060A" w14:textId="77777777" w:rsidR="000B5E71" w:rsidRDefault="000B5E71" w:rsidP="000B5E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750437">
              <w:rPr>
                <w:sz w:val="22"/>
                <w:szCs w:val="22"/>
              </w:rPr>
              <w:t>_W01</w:t>
            </w:r>
          </w:p>
          <w:p w14:paraId="633BCE92" w14:textId="77777777" w:rsidR="00E92E0C" w:rsidRDefault="00E92E0C" w:rsidP="000B5E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750437">
              <w:rPr>
                <w:sz w:val="22"/>
                <w:szCs w:val="22"/>
              </w:rPr>
              <w:t>_W0</w:t>
            </w:r>
            <w:r>
              <w:rPr>
                <w:sz w:val="22"/>
                <w:szCs w:val="22"/>
              </w:rPr>
              <w:t>2</w:t>
            </w:r>
          </w:p>
          <w:p w14:paraId="1ABF6D5F" w14:textId="23BCD1DC" w:rsidR="00E92E0C" w:rsidRPr="00390B75" w:rsidRDefault="00E92E0C" w:rsidP="000B5E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750437">
              <w:rPr>
                <w:sz w:val="22"/>
                <w:szCs w:val="22"/>
              </w:rPr>
              <w:t>_W0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4670" w:type="dxa"/>
          </w:tcPr>
          <w:p w14:paraId="3CD39F9E" w14:textId="6A61ADFE" w:rsidR="000B5E71" w:rsidRPr="00390B75" w:rsidRDefault="000B5E71" w:rsidP="000B5E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zaliczeniowe</w:t>
            </w:r>
          </w:p>
        </w:tc>
      </w:tr>
      <w:tr w:rsidR="00E92E0C" w:rsidRPr="00390B75" w14:paraId="47648C96" w14:textId="77777777" w:rsidTr="00E92E0C">
        <w:tc>
          <w:tcPr>
            <w:tcW w:w="2487" w:type="dxa"/>
          </w:tcPr>
          <w:p w14:paraId="00E1CF81" w14:textId="77777777" w:rsidR="00E92E0C" w:rsidRDefault="00E92E0C" w:rsidP="00E92E0C">
            <w:r>
              <w:t>F2</w:t>
            </w:r>
          </w:p>
        </w:tc>
        <w:tc>
          <w:tcPr>
            <w:tcW w:w="1903" w:type="dxa"/>
          </w:tcPr>
          <w:p w14:paraId="191D1595" w14:textId="77777777" w:rsidR="00E92E0C" w:rsidRDefault="00E92E0C" w:rsidP="00E92E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750437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U</w:t>
            </w:r>
            <w:r w:rsidRPr="00750437">
              <w:rPr>
                <w:sz w:val="22"/>
                <w:szCs w:val="22"/>
              </w:rPr>
              <w:t>01</w:t>
            </w:r>
          </w:p>
          <w:p w14:paraId="5D12CF5F" w14:textId="77777777" w:rsidR="00E92E0C" w:rsidRDefault="00E92E0C" w:rsidP="00E92E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750437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U</w:t>
            </w:r>
            <w:r w:rsidRPr="0075043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  <w:p w14:paraId="009F2A05" w14:textId="64BEDBE3" w:rsidR="00E92E0C" w:rsidRDefault="00E92E0C" w:rsidP="00E92E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750437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U</w:t>
            </w:r>
            <w:r w:rsidRPr="0075043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  <w:p w14:paraId="71E22DC6" w14:textId="1828AC2F" w:rsidR="00E92E0C" w:rsidRPr="00390B75" w:rsidRDefault="00E92E0C" w:rsidP="00E92E0C">
            <w:pPr>
              <w:rPr>
                <w:sz w:val="22"/>
                <w:szCs w:val="22"/>
              </w:rPr>
            </w:pPr>
            <w:r w:rsidRPr="00E92E0C">
              <w:rPr>
                <w:sz w:val="22"/>
                <w:szCs w:val="22"/>
              </w:rPr>
              <w:t>PEU_K01</w:t>
            </w:r>
          </w:p>
        </w:tc>
        <w:tc>
          <w:tcPr>
            <w:tcW w:w="4670" w:type="dxa"/>
          </w:tcPr>
          <w:p w14:paraId="0D0301B1" w14:textId="2B68047F" w:rsidR="00E92E0C" w:rsidRPr="00390B75" w:rsidRDefault="00E92E0C" w:rsidP="00E92E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E92E0C" w:rsidRPr="00390B75" w14:paraId="410DEDED" w14:textId="77777777" w:rsidTr="00E92E0C">
        <w:tc>
          <w:tcPr>
            <w:tcW w:w="2487" w:type="dxa"/>
          </w:tcPr>
          <w:p w14:paraId="7772338D" w14:textId="77777777" w:rsidR="00E92E0C" w:rsidRDefault="00E92E0C" w:rsidP="00E92E0C">
            <w:r>
              <w:t>F3</w:t>
            </w:r>
          </w:p>
        </w:tc>
        <w:tc>
          <w:tcPr>
            <w:tcW w:w="1903" w:type="dxa"/>
          </w:tcPr>
          <w:p w14:paraId="1E63B4CD" w14:textId="77777777" w:rsidR="00E92E0C" w:rsidRDefault="00E92E0C" w:rsidP="00E92E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750437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U</w:t>
            </w:r>
            <w:r w:rsidRPr="00750437">
              <w:rPr>
                <w:sz w:val="22"/>
                <w:szCs w:val="22"/>
              </w:rPr>
              <w:t>01</w:t>
            </w:r>
          </w:p>
          <w:p w14:paraId="721BEF1E" w14:textId="77777777" w:rsidR="00E92E0C" w:rsidRDefault="00E92E0C" w:rsidP="00E92E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750437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U</w:t>
            </w:r>
            <w:r w:rsidRPr="0075043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  <w:p w14:paraId="34B13927" w14:textId="77777777" w:rsidR="00E92E0C" w:rsidRDefault="00E92E0C" w:rsidP="00E92E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750437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U</w:t>
            </w:r>
            <w:r w:rsidRPr="0075043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  <w:p w14:paraId="733098FD" w14:textId="0DA67B54" w:rsidR="00E92E0C" w:rsidRPr="00390B75" w:rsidRDefault="00E92E0C" w:rsidP="00E92E0C">
            <w:pPr>
              <w:rPr>
                <w:sz w:val="22"/>
                <w:szCs w:val="22"/>
              </w:rPr>
            </w:pPr>
            <w:r w:rsidRPr="00E92E0C">
              <w:rPr>
                <w:sz w:val="22"/>
                <w:szCs w:val="22"/>
              </w:rPr>
              <w:t>PEU_K01</w:t>
            </w:r>
          </w:p>
        </w:tc>
        <w:tc>
          <w:tcPr>
            <w:tcW w:w="4670" w:type="dxa"/>
          </w:tcPr>
          <w:p w14:paraId="2A6A09FD" w14:textId="6DFCF5FC" w:rsidR="00E92E0C" w:rsidRPr="00390B75" w:rsidRDefault="00E92E0C" w:rsidP="00E92E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e</w:t>
            </w:r>
            <w:r w:rsidR="00B72CEC">
              <w:rPr>
                <w:sz w:val="22"/>
                <w:szCs w:val="22"/>
              </w:rPr>
              <w:t>tapó</w:t>
            </w:r>
            <w:r w:rsidR="00B72CEC">
              <w:rPr>
                <w:sz w:val="22"/>
                <w:szCs w:val="22"/>
              </w:rPr>
              <w:fldChar w:fldCharType="begin"/>
            </w:r>
            <w:r w:rsidR="00B72CEC" w:rsidRPr="00B72CEC">
              <w:rPr>
                <w:sz w:val="22"/>
                <w:szCs w:val="22"/>
              </w:rPr>
              <w:instrText xml:space="preserve"> LISTNUM </w:instrText>
            </w:r>
            <w:r w:rsidR="00B72CEC">
              <w:rPr>
                <w:sz w:val="22"/>
                <w:szCs w:val="22"/>
              </w:rPr>
              <w:fldChar w:fldCharType="end"/>
            </w:r>
            <w:r w:rsidR="00B72CEC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 projektu</w:t>
            </w:r>
          </w:p>
        </w:tc>
      </w:tr>
      <w:tr w:rsidR="00E92E0C" w:rsidRPr="00390B75" w14:paraId="7F84E0F7" w14:textId="77777777" w:rsidTr="00E92E0C">
        <w:tc>
          <w:tcPr>
            <w:tcW w:w="2487" w:type="dxa"/>
          </w:tcPr>
          <w:p w14:paraId="2B0B6107" w14:textId="3E4E5E81" w:rsidR="00E92E0C" w:rsidRDefault="00E92E0C" w:rsidP="00E92E0C">
            <w:r>
              <w:t>F4</w:t>
            </w:r>
          </w:p>
        </w:tc>
        <w:tc>
          <w:tcPr>
            <w:tcW w:w="1903" w:type="dxa"/>
          </w:tcPr>
          <w:p w14:paraId="6E96185D" w14:textId="0F0DFE83" w:rsidR="00E92E0C" w:rsidRPr="00390B75" w:rsidRDefault="00E92E0C" w:rsidP="00E92E0C">
            <w:pPr>
              <w:rPr>
                <w:sz w:val="22"/>
                <w:szCs w:val="22"/>
              </w:rPr>
            </w:pPr>
            <w:r w:rsidRPr="00E92E0C">
              <w:rPr>
                <w:sz w:val="22"/>
                <w:szCs w:val="22"/>
              </w:rPr>
              <w:t>PEU_U04</w:t>
            </w:r>
          </w:p>
        </w:tc>
        <w:tc>
          <w:tcPr>
            <w:tcW w:w="4670" w:type="dxa"/>
          </w:tcPr>
          <w:p w14:paraId="0F31AB4A" w14:textId="38BEBE6E" w:rsidR="00E92E0C" w:rsidRPr="00390B75" w:rsidRDefault="00E92E0C" w:rsidP="00E92E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teoretyczne</w:t>
            </w:r>
          </w:p>
        </w:tc>
      </w:tr>
      <w:tr w:rsidR="00E92E0C" w:rsidRPr="00390B75" w14:paraId="4A7CCB46" w14:textId="77777777" w:rsidTr="00E92E0C">
        <w:tc>
          <w:tcPr>
            <w:tcW w:w="2487" w:type="dxa"/>
          </w:tcPr>
          <w:p w14:paraId="5E622FAB" w14:textId="2E9E899F" w:rsidR="00E92E0C" w:rsidRDefault="00E92E0C" w:rsidP="00E92E0C">
            <w:r>
              <w:t>F5</w:t>
            </w:r>
          </w:p>
        </w:tc>
        <w:tc>
          <w:tcPr>
            <w:tcW w:w="1903" w:type="dxa"/>
          </w:tcPr>
          <w:p w14:paraId="77CB9460" w14:textId="3306B674" w:rsidR="00E92E0C" w:rsidRPr="00390B75" w:rsidRDefault="00E92E0C" w:rsidP="00E92E0C">
            <w:pPr>
              <w:rPr>
                <w:sz w:val="22"/>
                <w:szCs w:val="22"/>
              </w:rPr>
            </w:pPr>
            <w:r w:rsidRPr="00E92E0C">
              <w:rPr>
                <w:sz w:val="22"/>
                <w:szCs w:val="22"/>
              </w:rPr>
              <w:t>PEU_U04</w:t>
            </w:r>
          </w:p>
        </w:tc>
        <w:tc>
          <w:tcPr>
            <w:tcW w:w="4670" w:type="dxa"/>
          </w:tcPr>
          <w:p w14:paraId="58081E3C" w14:textId="1C9A08AF" w:rsidR="00E92E0C" w:rsidRPr="00390B75" w:rsidRDefault="00E92E0C" w:rsidP="00E92E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Zadania</w:t>
            </w:r>
          </w:p>
        </w:tc>
      </w:tr>
      <w:tr w:rsidR="00E92E0C" w:rsidRPr="00390B75" w14:paraId="571716C4" w14:textId="77777777" w:rsidTr="000B5E71">
        <w:tc>
          <w:tcPr>
            <w:tcW w:w="9060" w:type="dxa"/>
            <w:gridSpan w:val="3"/>
          </w:tcPr>
          <w:p w14:paraId="50F9CFA4" w14:textId="1DCBAF2E" w:rsidR="00E92E0C" w:rsidRDefault="00E92E0C" w:rsidP="00E92E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 (wykład) = F1</w:t>
            </w:r>
          </w:p>
          <w:p w14:paraId="67302A8A" w14:textId="7197E93F" w:rsidR="00E92E0C" w:rsidRDefault="00E92E0C" w:rsidP="00E92E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(projekt) = </w:t>
            </w:r>
            <w:r w:rsidR="005E1328">
              <w:rPr>
                <w:sz w:val="22"/>
                <w:szCs w:val="22"/>
              </w:rPr>
              <w:t>0,6*F2+0,4*F3</w:t>
            </w:r>
          </w:p>
          <w:p w14:paraId="4E6D6DB8" w14:textId="2D503B1F" w:rsidR="00E92E0C" w:rsidRPr="00390B75" w:rsidRDefault="00E92E0C" w:rsidP="00E92E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(seminarium) = </w:t>
            </w:r>
            <w:r w:rsidR="005E1328">
              <w:rPr>
                <w:sz w:val="22"/>
                <w:szCs w:val="22"/>
              </w:rPr>
              <w:t>0,8*F4+0,2*F5</w:t>
            </w:r>
          </w:p>
        </w:tc>
      </w:tr>
    </w:tbl>
    <w:p w14:paraId="2BD13EC3" w14:textId="77777777" w:rsidR="00067B47" w:rsidRDefault="00067B47">
      <w:pPr>
        <w:rPr>
          <w:sz w:val="12"/>
          <w:szCs w:val="12"/>
        </w:rPr>
      </w:pPr>
    </w:p>
    <w:p w14:paraId="1561855A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5A092BB3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57E3F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597020A8" w14:textId="77777777" w:rsidTr="005E28E3">
        <w:trPr>
          <w:trHeight w:val="352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16E98D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520AA83A" w14:textId="08FF862F" w:rsidR="00250319" w:rsidRPr="006F01A6" w:rsidRDefault="005E28E3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5E28E3">
              <w:rPr>
                <w:szCs w:val="18"/>
              </w:rPr>
              <w:t>Kotler</w:t>
            </w:r>
            <w:proofErr w:type="spellEnd"/>
            <w:r w:rsidRPr="005E28E3">
              <w:rPr>
                <w:szCs w:val="18"/>
              </w:rPr>
              <w:t xml:space="preserve"> </w:t>
            </w:r>
            <w:proofErr w:type="spellStart"/>
            <w:r w:rsidRPr="005E28E3">
              <w:rPr>
                <w:szCs w:val="18"/>
              </w:rPr>
              <w:t>Ph</w:t>
            </w:r>
            <w:proofErr w:type="spellEnd"/>
            <w:r w:rsidRPr="005E28E3">
              <w:rPr>
                <w:szCs w:val="18"/>
              </w:rPr>
              <w:t>., Keller K., Marketing, Dom Wydawniczy REBIS, Poznań 20</w:t>
            </w:r>
            <w:r>
              <w:rPr>
                <w:szCs w:val="18"/>
              </w:rPr>
              <w:t>20</w:t>
            </w:r>
          </w:p>
          <w:p w14:paraId="521D022A" w14:textId="4EC413DD" w:rsidR="006F01A6" w:rsidRPr="00874AAA" w:rsidRDefault="005E28E3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5E28E3">
              <w:rPr>
                <w:szCs w:val="18"/>
              </w:rPr>
              <w:t xml:space="preserve">Świerczyńska-Kaczor U., e-Marketing przedsiębiorstwa w społeczności wirtualnej, </w:t>
            </w:r>
            <w:proofErr w:type="spellStart"/>
            <w:r w:rsidRPr="005E28E3">
              <w:rPr>
                <w:szCs w:val="18"/>
              </w:rPr>
              <w:t>Difin</w:t>
            </w:r>
            <w:proofErr w:type="spellEnd"/>
            <w:r w:rsidRPr="005E28E3">
              <w:rPr>
                <w:szCs w:val="18"/>
              </w:rPr>
              <w:t>, Warszawa 2012</w:t>
            </w:r>
          </w:p>
          <w:p w14:paraId="3DE8DEB9" w14:textId="77777777" w:rsidR="006F01A6" w:rsidRPr="00874AAA" w:rsidRDefault="006F01A6"/>
          <w:p w14:paraId="29B53467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3BB40A27" w14:textId="77777777" w:rsidR="005E739D" w:rsidRDefault="005E739D" w:rsidP="005E739D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5E28E3">
              <w:rPr>
                <w:szCs w:val="18"/>
              </w:rPr>
              <w:t>Kotler</w:t>
            </w:r>
            <w:proofErr w:type="spellEnd"/>
            <w:r w:rsidRPr="005E28E3">
              <w:rPr>
                <w:szCs w:val="18"/>
              </w:rPr>
              <w:t xml:space="preserve">, P., </w:t>
            </w:r>
            <w:proofErr w:type="spellStart"/>
            <w:r w:rsidRPr="005E28E3">
              <w:rPr>
                <w:szCs w:val="18"/>
              </w:rPr>
              <w:t>Kartajaya</w:t>
            </w:r>
            <w:proofErr w:type="spellEnd"/>
            <w:r w:rsidRPr="005E28E3">
              <w:rPr>
                <w:szCs w:val="18"/>
              </w:rPr>
              <w:t xml:space="preserve">, H., </w:t>
            </w:r>
            <w:proofErr w:type="spellStart"/>
            <w:r w:rsidRPr="005E28E3">
              <w:rPr>
                <w:szCs w:val="18"/>
              </w:rPr>
              <w:t>Setiawan</w:t>
            </w:r>
            <w:proofErr w:type="spellEnd"/>
            <w:r w:rsidRPr="005E28E3">
              <w:rPr>
                <w:szCs w:val="18"/>
              </w:rPr>
              <w:t xml:space="preserve">, I., </w:t>
            </w:r>
            <w:proofErr w:type="spellStart"/>
            <w:r w:rsidRPr="005E28E3">
              <w:rPr>
                <w:szCs w:val="18"/>
              </w:rPr>
              <w:t>Gasper</w:t>
            </w:r>
            <w:proofErr w:type="spellEnd"/>
            <w:r w:rsidRPr="005E28E3">
              <w:rPr>
                <w:szCs w:val="18"/>
              </w:rPr>
              <w:t>, D., Marketing 4.0: Era cyfrowa, MT Biznes, Warszawa 2017</w:t>
            </w:r>
          </w:p>
          <w:p w14:paraId="725C2596" w14:textId="77777777" w:rsidR="005E739D" w:rsidRDefault="005E28E3" w:rsidP="005E739D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5E739D">
              <w:rPr>
                <w:szCs w:val="18"/>
              </w:rPr>
              <w:t>Skorupska J., E-commerce: strategia - zarządzanie - finanse , Wydawnictwo Naukowe PWN, Warszawa 2017</w:t>
            </w:r>
            <w:r w:rsidR="00CA5080" w:rsidRPr="005E739D">
              <w:rPr>
                <w:szCs w:val="18"/>
              </w:rPr>
              <w:t xml:space="preserve"> </w:t>
            </w:r>
          </w:p>
          <w:p w14:paraId="02A488D8" w14:textId="040C9927" w:rsidR="00CA5080" w:rsidRPr="005E739D" w:rsidRDefault="00CA5080" w:rsidP="005E739D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5E739D">
              <w:rPr>
                <w:szCs w:val="18"/>
              </w:rPr>
              <w:t>Królewski J., Sala P., E-marketing : współczesne trendy: pakiet startowy, Wydawnictwo Naukowe PWN, Warszawa 2014</w:t>
            </w:r>
          </w:p>
          <w:p w14:paraId="43C78CC4" w14:textId="7D228867" w:rsidR="002B5912" w:rsidRPr="005E28E3" w:rsidRDefault="002B5912" w:rsidP="00CA5080">
            <w:pPr>
              <w:rPr>
                <w:szCs w:val="18"/>
              </w:rPr>
            </w:pPr>
          </w:p>
        </w:tc>
      </w:tr>
      <w:tr w:rsidR="009A3831" w14:paraId="7D354E8F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1A49F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6F8F4FF2" w14:textId="77777777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72D2C" w14:textId="77777777" w:rsidR="009A3831" w:rsidRPr="00F817D2" w:rsidRDefault="00F817D2" w:rsidP="005E28E3">
            <w:pPr>
              <w:snapToGrid w:val="0"/>
            </w:pPr>
            <w:r w:rsidRPr="00F817D2">
              <w:t xml:space="preserve">dr hab. inż. Radosław </w:t>
            </w:r>
            <w:proofErr w:type="spellStart"/>
            <w:r w:rsidRPr="00F817D2">
              <w:t>Ryńca</w:t>
            </w:r>
            <w:proofErr w:type="spellEnd"/>
            <w:r w:rsidRPr="00F817D2">
              <w:t>, prof. Uczelni, radoslaw.rynca@pwr.edu.pl</w:t>
            </w:r>
          </w:p>
          <w:p w14:paraId="0113CC3F" w14:textId="2A48B585" w:rsidR="00F817D2" w:rsidRPr="00813723" w:rsidRDefault="00F817D2" w:rsidP="005E28E3">
            <w:pPr>
              <w:snapToGrid w:val="0"/>
              <w:rPr>
                <w:b/>
                <w:bCs/>
              </w:rPr>
            </w:pPr>
            <w:r w:rsidRPr="00F817D2">
              <w:t>dr inż. Anna Sałamacha, anna.salamacha@pwr.edu.pl</w:t>
            </w:r>
          </w:p>
        </w:tc>
      </w:tr>
    </w:tbl>
    <w:p w14:paraId="67FAE68E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D03241">
      <w:footerReference w:type="default" r:id="rId8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67287" w14:textId="77777777" w:rsidR="00DF1BDB" w:rsidRDefault="00DF1BDB">
      <w:r>
        <w:separator/>
      </w:r>
    </w:p>
  </w:endnote>
  <w:endnote w:type="continuationSeparator" w:id="0">
    <w:p w14:paraId="37CE0E25" w14:textId="77777777" w:rsidR="00DF1BDB" w:rsidRDefault="00DF1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2C88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A4280" w14:textId="77777777" w:rsidR="00DF1BDB" w:rsidRDefault="00DF1BDB">
      <w:r>
        <w:separator/>
      </w:r>
    </w:p>
  </w:footnote>
  <w:footnote w:type="continuationSeparator" w:id="0">
    <w:p w14:paraId="78E5DEE7" w14:textId="77777777" w:rsidR="00DF1BDB" w:rsidRDefault="00DF1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44C5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B5E71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26D92"/>
    <w:rsid w:val="001451FE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37DB0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72A61"/>
    <w:rsid w:val="003810E9"/>
    <w:rsid w:val="00390B75"/>
    <w:rsid w:val="0039623C"/>
    <w:rsid w:val="003B0A30"/>
    <w:rsid w:val="003C37E7"/>
    <w:rsid w:val="003C650C"/>
    <w:rsid w:val="003F183E"/>
    <w:rsid w:val="003F5F77"/>
    <w:rsid w:val="00407B87"/>
    <w:rsid w:val="00434D81"/>
    <w:rsid w:val="00440E29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5E1328"/>
    <w:rsid w:val="005E28E3"/>
    <w:rsid w:val="005E739D"/>
    <w:rsid w:val="00603641"/>
    <w:rsid w:val="00603C29"/>
    <w:rsid w:val="00621B56"/>
    <w:rsid w:val="00663BA2"/>
    <w:rsid w:val="006858A7"/>
    <w:rsid w:val="006B0D90"/>
    <w:rsid w:val="006B2173"/>
    <w:rsid w:val="006C64BB"/>
    <w:rsid w:val="006D0380"/>
    <w:rsid w:val="006D53FB"/>
    <w:rsid w:val="006D5EA5"/>
    <w:rsid w:val="006E6F51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2459B"/>
    <w:rsid w:val="00937508"/>
    <w:rsid w:val="00941A5D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83830"/>
    <w:rsid w:val="00A9453D"/>
    <w:rsid w:val="00AA1C24"/>
    <w:rsid w:val="00AA4D2B"/>
    <w:rsid w:val="00AB33CE"/>
    <w:rsid w:val="00AB78D3"/>
    <w:rsid w:val="00AC0C11"/>
    <w:rsid w:val="00AC4224"/>
    <w:rsid w:val="00AD643A"/>
    <w:rsid w:val="00B03744"/>
    <w:rsid w:val="00B1282C"/>
    <w:rsid w:val="00B3200B"/>
    <w:rsid w:val="00B3552F"/>
    <w:rsid w:val="00B43849"/>
    <w:rsid w:val="00B4771F"/>
    <w:rsid w:val="00B47D1F"/>
    <w:rsid w:val="00B53E01"/>
    <w:rsid w:val="00B67DBD"/>
    <w:rsid w:val="00B721DE"/>
    <w:rsid w:val="00B72CEC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080"/>
    <w:rsid w:val="00CA5C4D"/>
    <w:rsid w:val="00CB759A"/>
    <w:rsid w:val="00CC204D"/>
    <w:rsid w:val="00CE0349"/>
    <w:rsid w:val="00CE19EC"/>
    <w:rsid w:val="00D03241"/>
    <w:rsid w:val="00D10320"/>
    <w:rsid w:val="00D20755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DF1BDB"/>
    <w:rsid w:val="00E022A7"/>
    <w:rsid w:val="00E051BD"/>
    <w:rsid w:val="00E40C64"/>
    <w:rsid w:val="00E4235B"/>
    <w:rsid w:val="00E52DD3"/>
    <w:rsid w:val="00E5380C"/>
    <w:rsid w:val="00E53CC2"/>
    <w:rsid w:val="00E646A1"/>
    <w:rsid w:val="00E76872"/>
    <w:rsid w:val="00E92E0C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0B5F"/>
    <w:rsid w:val="00F62928"/>
    <w:rsid w:val="00F64B62"/>
    <w:rsid w:val="00F64BCB"/>
    <w:rsid w:val="00F817D2"/>
    <w:rsid w:val="00F84BEE"/>
    <w:rsid w:val="00FB2632"/>
    <w:rsid w:val="00FC3901"/>
    <w:rsid w:val="00FD06EF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DAA2016"/>
  <w15:chartTrackingRefBased/>
  <w15:docId w15:val="{5F99FEC6-CECA-4B2D-8308-1448F02A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rsid w:val="00F64BC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64BCB"/>
    <w:rPr>
      <w:lang w:eastAsia="ar-SA"/>
    </w:rPr>
  </w:style>
  <w:style w:type="character" w:styleId="Odwoanieprzypisukocowego">
    <w:name w:val="endnote reference"/>
    <w:basedOn w:val="Domylnaczcionkaakapitu"/>
    <w:rsid w:val="00F64BC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17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CFC52BB-C39E-458B-A87D-25962A175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882</Words>
  <Characters>5296</Characters>
  <Application>Microsoft Office Word</Application>
  <DocSecurity>4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Winiarska</cp:lastModifiedBy>
  <cp:revision>2</cp:revision>
  <cp:lastPrinted>2019-01-14T10:42:00Z</cp:lastPrinted>
  <dcterms:created xsi:type="dcterms:W3CDTF">2021-10-19T05:07:00Z</dcterms:created>
  <dcterms:modified xsi:type="dcterms:W3CDTF">2021-10-19T05:07:00Z</dcterms:modified>
</cp:coreProperties>
</file>